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006DEA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06DEA" w:rsidRPr="000D67AD" w:rsidRDefault="00006DEA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06DEA" w:rsidRPr="009F25BF" w:rsidRDefault="00006DEA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Заместитель генерального директора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 xml:space="preserve">по инвестиционной деятельности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7556FF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382A07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9F25BF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006DEA" w:rsidRPr="00006DEA">
        <w:rPr>
          <w:b/>
          <w:sz w:val="24"/>
          <w:szCs w:val="24"/>
        </w:rPr>
        <w:t xml:space="preserve">Договоров на поставку линейной арматуры и гасителей вибрации для нужд ПАО «МРСК Центра и Приволжья» (филиалов «Владимирэнерго», «Ивэнерго», «Кировэнерго», </w:t>
      </w:r>
      <w:r w:rsidR="00006DEA">
        <w:rPr>
          <w:b/>
          <w:sz w:val="24"/>
          <w:szCs w:val="24"/>
        </w:rPr>
        <w:t>«Нижновэнерго», «Рязаньэнерго» и</w:t>
      </w:r>
      <w:r w:rsidR="00006DEA" w:rsidRPr="00006DEA">
        <w:rPr>
          <w:b/>
          <w:sz w:val="24"/>
          <w:szCs w:val="24"/>
        </w:rPr>
        <w:t xml:space="preserve"> «Удмуртэнерго»)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382A07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C1081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>
        <w:rPr>
          <w:noProof/>
        </w:rPr>
        <w:t>1</w:t>
      </w:r>
      <w:r w:rsidR="00C108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>
        <w:rPr>
          <w:noProof/>
        </w:rPr>
        <w:t>Общие положения</w:t>
      </w:r>
      <w:r w:rsidR="00C1081F">
        <w:rPr>
          <w:noProof/>
        </w:rPr>
        <w:tab/>
      </w:r>
      <w:r>
        <w:rPr>
          <w:noProof/>
        </w:rPr>
        <w:fldChar w:fldCharType="begin"/>
      </w:r>
      <w:r w:rsidR="00C1081F">
        <w:rPr>
          <w:noProof/>
        </w:rPr>
        <w:instrText xml:space="preserve"> PAGEREF _Toc498589020 \h </w:instrText>
      </w:r>
      <w:r>
        <w:rPr>
          <w:noProof/>
        </w:rPr>
      </w:r>
      <w:r>
        <w:rPr>
          <w:noProof/>
        </w:rPr>
        <w:fldChar w:fldCharType="separate"/>
      </w:r>
      <w:r w:rsidR="00C1081F">
        <w:rPr>
          <w:noProof/>
        </w:rPr>
        <w:t>4</w:t>
      </w:r>
      <w:r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9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81E9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_Toc498589042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12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81E9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44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D81E99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60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90</w:t>
      </w:r>
      <w:r w:rsidR="00B14B93">
        <w:rPr>
          <w:noProof/>
        </w:rPr>
        <w:fldChar w:fldCharType="end"/>
      </w:r>
    </w:p>
    <w:p w:rsidR="00717F60" w:rsidRPr="00382A07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382A07">
        <w:t>Общие сведения о процедуре запроса предложений</w:t>
      </w:r>
      <w:bookmarkEnd w:id="9"/>
    </w:p>
    <w:p w:rsidR="005B75A6" w:rsidRPr="00006DEA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 xml:space="preserve">Заказчик, ПАО «МРСК Центра и Приволжья», </w:t>
      </w:r>
      <w:proofErr w:type="gramStart"/>
      <w:r w:rsidRPr="008D6766">
        <w:rPr>
          <w:sz w:val="24"/>
          <w:szCs w:val="24"/>
        </w:rPr>
        <w:t>расположенное</w:t>
      </w:r>
      <w:proofErr w:type="gramEnd"/>
      <w:r w:rsidRPr="008D6766">
        <w:rPr>
          <w:sz w:val="24"/>
          <w:szCs w:val="24"/>
        </w:rPr>
        <w:t xml:space="preserve"> по адресу: </w:t>
      </w:r>
      <w:proofErr w:type="gramStart"/>
      <w:r w:rsidRPr="008D6766">
        <w:rPr>
          <w:sz w:val="24"/>
          <w:szCs w:val="24"/>
        </w:rPr>
        <w:t xml:space="preserve">РФ, 603950, г. Нижний Новгород, ул. Рождественская, 33, </w:t>
      </w:r>
      <w:r w:rsidRPr="00006DEA">
        <w:rPr>
          <w:sz w:val="24"/>
          <w:szCs w:val="24"/>
        </w:rPr>
        <w:t xml:space="preserve">(далее – Заказчик), </w:t>
      </w:r>
      <w:r w:rsidRPr="00006DEA">
        <w:rPr>
          <w:bCs w:val="0"/>
          <w:sz w:val="24"/>
          <w:szCs w:val="24"/>
        </w:rPr>
        <w:t>Извещением о проведении</w:t>
      </w:r>
      <w:r w:rsidR="007B194E" w:rsidRPr="00006DEA">
        <w:rPr>
          <w:bCs w:val="0"/>
          <w:sz w:val="24"/>
          <w:szCs w:val="24"/>
        </w:rPr>
        <w:t xml:space="preserve"> открытого</w:t>
      </w:r>
      <w:r w:rsidRPr="00006DEA">
        <w:rPr>
          <w:bCs w:val="0"/>
          <w:sz w:val="24"/>
          <w:szCs w:val="24"/>
        </w:rPr>
        <w:t xml:space="preserve"> </w:t>
      </w:r>
      <w:r w:rsidR="007B194E" w:rsidRPr="00006DEA">
        <w:rPr>
          <w:bCs w:val="0"/>
          <w:sz w:val="24"/>
          <w:szCs w:val="24"/>
        </w:rPr>
        <w:t>запроса предложений</w:t>
      </w:r>
      <w:r w:rsidRPr="00006DEA">
        <w:rPr>
          <w:bCs w:val="0"/>
          <w:sz w:val="24"/>
          <w:szCs w:val="24"/>
        </w:rPr>
        <w:t>, опубликованным</w:t>
      </w:r>
      <w:r w:rsidRPr="00006DEA">
        <w:rPr>
          <w:bCs w:val="0"/>
          <w:szCs w:val="24"/>
        </w:rPr>
        <w:t xml:space="preserve"> </w:t>
      </w:r>
      <w:r w:rsidRPr="00006DEA">
        <w:rPr>
          <w:b/>
          <w:sz w:val="24"/>
          <w:szCs w:val="24"/>
        </w:rPr>
        <w:t>«1</w:t>
      </w:r>
      <w:r w:rsidR="00006DEA" w:rsidRPr="00006DEA">
        <w:rPr>
          <w:b/>
          <w:sz w:val="24"/>
          <w:szCs w:val="24"/>
        </w:rPr>
        <w:t>3</w:t>
      </w:r>
      <w:r w:rsidRPr="00006DEA">
        <w:rPr>
          <w:b/>
          <w:sz w:val="24"/>
          <w:szCs w:val="24"/>
        </w:rPr>
        <w:t xml:space="preserve">» </w:t>
      </w:r>
      <w:r w:rsidR="00006DEA" w:rsidRPr="00006DEA">
        <w:rPr>
          <w:b/>
          <w:sz w:val="24"/>
          <w:szCs w:val="24"/>
        </w:rPr>
        <w:t>апреля</w:t>
      </w:r>
      <w:r w:rsidRPr="00006DEA">
        <w:rPr>
          <w:b/>
          <w:sz w:val="24"/>
          <w:szCs w:val="24"/>
        </w:rPr>
        <w:t xml:space="preserve"> </w:t>
      </w:r>
      <w:r w:rsidR="009F25BF" w:rsidRPr="00006DEA">
        <w:rPr>
          <w:b/>
          <w:sz w:val="24"/>
          <w:szCs w:val="24"/>
        </w:rPr>
        <w:t>2018</w:t>
      </w:r>
      <w:r w:rsidRPr="00006DEA">
        <w:rPr>
          <w:b/>
          <w:sz w:val="24"/>
          <w:szCs w:val="24"/>
        </w:rPr>
        <w:t xml:space="preserve"> г.</w:t>
      </w:r>
      <w:r w:rsidRPr="00006DEA">
        <w:rPr>
          <w:sz w:val="24"/>
          <w:szCs w:val="24"/>
        </w:rPr>
        <w:t xml:space="preserve"> на официальном сайте (</w:t>
      </w:r>
      <w:hyperlink r:id="rId18" w:history="1">
        <w:r w:rsidRPr="00006DEA">
          <w:rPr>
            <w:rStyle w:val="a7"/>
            <w:color w:val="auto"/>
            <w:sz w:val="24"/>
            <w:szCs w:val="24"/>
          </w:rPr>
          <w:t>www.zakupki.</w:t>
        </w:r>
        <w:r w:rsidRPr="00006DEA">
          <w:rPr>
            <w:rStyle w:val="a7"/>
            <w:color w:val="auto"/>
            <w:sz w:val="24"/>
            <w:szCs w:val="24"/>
            <w:lang w:val="en-US"/>
          </w:rPr>
          <w:t>gov</w:t>
        </w:r>
        <w:r w:rsidRPr="00006DEA">
          <w:rPr>
            <w:rStyle w:val="a7"/>
            <w:color w:val="auto"/>
            <w:sz w:val="24"/>
            <w:szCs w:val="24"/>
          </w:rPr>
          <w:t>.ru</w:t>
        </w:r>
      </w:hyperlink>
      <w:r w:rsidRPr="00006DEA">
        <w:rPr>
          <w:sz w:val="24"/>
          <w:szCs w:val="24"/>
        </w:rPr>
        <w:t>),</w:t>
      </w:r>
      <w:r w:rsidRPr="00006DEA">
        <w:rPr>
          <w:iCs/>
          <w:sz w:val="24"/>
          <w:szCs w:val="24"/>
        </w:rPr>
        <w:t xml:space="preserve"> </w:t>
      </w:r>
      <w:r w:rsidRPr="00006DEA">
        <w:rPr>
          <w:sz w:val="24"/>
          <w:szCs w:val="24"/>
        </w:rPr>
        <w:t xml:space="preserve">на сайтах </w:t>
      </w:r>
      <w:r w:rsidRPr="00006DEA">
        <w:rPr>
          <w:iCs/>
          <w:sz w:val="24"/>
          <w:szCs w:val="24"/>
        </w:rPr>
        <w:t>ПАО «МРСК</w:t>
      </w:r>
      <w:r w:rsidRPr="008D6766">
        <w:rPr>
          <w:iCs/>
          <w:sz w:val="24"/>
          <w:szCs w:val="24"/>
        </w:rPr>
        <w:t xml:space="preserve"> Центра»</w:t>
      </w:r>
      <w:r w:rsidRPr="008D6766">
        <w:rPr>
          <w:sz w:val="24"/>
          <w:szCs w:val="24"/>
        </w:rPr>
        <w:t xml:space="preserve"> (</w:t>
      </w:r>
      <w:hyperlink r:id="rId19" w:history="1">
        <w:r w:rsidRPr="008D6766">
          <w:rPr>
            <w:rStyle w:val="a7"/>
            <w:sz w:val="24"/>
            <w:szCs w:val="24"/>
          </w:rPr>
          <w:t>www.mrsk-1.ru</w:t>
        </w:r>
      </w:hyperlink>
      <w:r w:rsidRPr="008D6766">
        <w:rPr>
          <w:sz w:val="24"/>
          <w:szCs w:val="24"/>
        </w:rPr>
        <w:t xml:space="preserve">) и </w:t>
      </w:r>
      <w:r w:rsidRPr="008D6766">
        <w:rPr>
          <w:snapToGrid w:val="0"/>
          <w:sz w:val="24"/>
          <w:szCs w:val="24"/>
        </w:rPr>
        <w:t>ПАО «МРСК Центра и Приволжья»</w:t>
      </w:r>
      <w:r w:rsidRPr="008D6766">
        <w:rPr>
          <w:sz w:val="24"/>
          <w:szCs w:val="24"/>
        </w:rPr>
        <w:t xml:space="preserve"> (http://www.mrsk-cp.ru), на сайте ЭТП, указанном в п. </w:t>
      </w:r>
      <w:r w:rsidR="007B194E">
        <w:fldChar w:fldCharType="begin"/>
      </w:r>
      <w:r w:rsidR="007B194E">
        <w:instrText xml:space="preserve"> REF _Ref440269836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1.1.2</w:t>
      </w:r>
      <w:r w:rsidR="007B194E">
        <w:fldChar w:fldCharType="end"/>
      </w:r>
      <w:r w:rsidRPr="008D6766">
        <w:rPr>
          <w:sz w:val="24"/>
          <w:szCs w:val="24"/>
        </w:rPr>
        <w:t xml:space="preserve"> настоящей Документации, </w:t>
      </w:r>
      <w:r w:rsidRPr="008D6766">
        <w:rPr>
          <w:iCs/>
          <w:sz w:val="24"/>
          <w:szCs w:val="24"/>
        </w:rPr>
        <w:t xml:space="preserve"> приг</w:t>
      </w:r>
      <w:r w:rsidRPr="008D6766">
        <w:rPr>
          <w:sz w:val="24"/>
          <w:szCs w:val="24"/>
        </w:rPr>
        <w:t>ласило юридических лиц и физических</w:t>
      </w:r>
      <w:proofErr w:type="gramEnd"/>
      <w:r w:rsidRPr="008D6766">
        <w:rPr>
          <w:sz w:val="24"/>
          <w:szCs w:val="24"/>
        </w:rPr>
        <w:t xml:space="preserve"> </w:t>
      </w:r>
      <w:proofErr w:type="gramStart"/>
      <w:r w:rsidRPr="008D6766">
        <w:rPr>
          <w:sz w:val="24"/>
          <w:szCs w:val="24"/>
        </w:rPr>
        <w:t>лиц (в т. ч.</w:t>
      </w:r>
      <w:r w:rsidRPr="00382A07">
        <w:rPr>
          <w:sz w:val="24"/>
          <w:szCs w:val="24"/>
        </w:rPr>
        <w:t xml:space="preserve"> индивидуальных </w:t>
      </w:r>
      <w:r w:rsidRPr="007C1016">
        <w:rPr>
          <w:sz w:val="24"/>
          <w:szCs w:val="24"/>
        </w:rPr>
        <w:t>предпринимателей)</w:t>
      </w:r>
      <w:r w:rsidR="007C1016" w:rsidRPr="007C1016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Pr="007C1016">
        <w:rPr>
          <w:sz w:val="24"/>
          <w:szCs w:val="24"/>
        </w:rPr>
        <w:t xml:space="preserve"> (далее</w:t>
      </w:r>
      <w:r w:rsidRPr="00382A07">
        <w:rPr>
          <w:sz w:val="24"/>
          <w:szCs w:val="24"/>
        </w:rPr>
        <w:t xml:space="preserve"> – Участники) к участию в </w:t>
      </w:r>
      <w:r w:rsidRPr="00006DEA">
        <w:rPr>
          <w:sz w:val="24"/>
          <w:szCs w:val="24"/>
        </w:rPr>
        <w:t xml:space="preserve">процедуре Открытого запроса предложений (далее – запрос предложений) на право заключения </w:t>
      </w:r>
      <w:r w:rsidR="00006DEA" w:rsidRPr="00006DEA">
        <w:rPr>
          <w:sz w:val="24"/>
          <w:szCs w:val="24"/>
        </w:rPr>
        <w:t>Договоров</w:t>
      </w:r>
      <w:proofErr w:type="gramEnd"/>
      <w:r w:rsidR="00006DEA" w:rsidRPr="00006DEA">
        <w:rPr>
          <w:sz w:val="24"/>
          <w:szCs w:val="24"/>
        </w:rPr>
        <w:t xml:space="preserve"> </w:t>
      </w:r>
      <w:proofErr w:type="gramStart"/>
      <w:r w:rsidR="00006DEA" w:rsidRPr="00006DEA">
        <w:rPr>
          <w:sz w:val="24"/>
          <w:szCs w:val="24"/>
        </w:rPr>
        <w:t>на поставку линейной арматуры и гасителей вибрации</w:t>
      </w:r>
      <w:r w:rsidRPr="00006DEA">
        <w:rPr>
          <w:sz w:val="24"/>
          <w:szCs w:val="24"/>
        </w:rPr>
        <w:t xml:space="preserve"> для нужд ПАО «МРСК Центра и Приволжья» (филиалов:</w:t>
      </w:r>
      <w:proofErr w:type="gramEnd"/>
      <w:r w:rsidRPr="00006DEA">
        <w:rPr>
          <w:sz w:val="24"/>
          <w:szCs w:val="24"/>
        </w:rPr>
        <w:t xml:space="preserve">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</w:r>
      <w:proofErr w:type="spellStart"/>
      <w:r w:rsidRPr="00006DEA">
        <w:rPr>
          <w:sz w:val="24"/>
          <w:szCs w:val="24"/>
        </w:rPr>
        <w:t>Крутицкая</w:t>
      </w:r>
      <w:proofErr w:type="spellEnd"/>
      <w:r w:rsidRPr="00006DEA">
        <w:rPr>
          <w:sz w:val="24"/>
          <w:szCs w:val="24"/>
        </w:rPr>
        <w:t>, д. 8/2, «Кировэнерго», расположенного по адресу: РФ, 610000, Кировская обл., г. Киров, ул. Спасская, 51, «Нижновэнерго», расположенного по адресу: РФ, 603950, г. Нижний Новгород, ул. Рождественская, 33, «Рязаньэнерго», расположенного по адресу: РФ, 39001</w:t>
      </w:r>
      <w:r w:rsidR="00006DEA" w:rsidRPr="00006DEA">
        <w:rPr>
          <w:sz w:val="24"/>
          <w:szCs w:val="24"/>
        </w:rPr>
        <w:t xml:space="preserve">3, г. Рязань, ул. МОГЭС, д. 12 </w:t>
      </w:r>
      <w:r w:rsidRPr="00006DEA">
        <w:rPr>
          <w:sz w:val="24"/>
          <w:szCs w:val="24"/>
        </w:rPr>
        <w:t xml:space="preserve">и «Удмуртэнерго», расположенного по адресу: </w:t>
      </w:r>
      <w:proofErr w:type="gramStart"/>
      <w:r w:rsidRPr="00006DEA">
        <w:rPr>
          <w:sz w:val="24"/>
          <w:szCs w:val="24"/>
        </w:rPr>
        <w:t>РФ, 426004, г. Ижевск, ул. Советская, д. 30).</w:t>
      </w:r>
      <w:proofErr w:type="gramEnd"/>
      <w:r w:rsidRPr="00006DEA">
        <w:rPr>
          <w:iCs/>
          <w:sz w:val="24"/>
          <w:szCs w:val="24"/>
        </w:rPr>
        <w:t xml:space="preserve"> </w:t>
      </w:r>
      <w:r w:rsidRPr="00006DEA">
        <w:rPr>
          <w:bCs w:val="0"/>
          <w:sz w:val="24"/>
          <w:szCs w:val="24"/>
        </w:rPr>
        <w:t xml:space="preserve">Организатором Конкурса выступает </w:t>
      </w:r>
      <w:r w:rsidRPr="00006DEA">
        <w:rPr>
          <w:sz w:val="24"/>
          <w:szCs w:val="24"/>
        </w:rPr>
        <w:t>ПАО «МРСК Центра»</w:t>
      </w:r>
      <w:r w:rsidR="00812322" w:rsidRPr="00006DEA">
        <w:rPr>
          <w:sz w:val="24"/>
          <w:szCs w:val="24"/>
        </w:rPr>
        <w:t xml:space="preserve">, </w:t>
      </w:r>
      <w:proofErr w:type="gramStart"/>
      <w:r w:rsidR="00812322" w:rsidRPr="00006DEA">
        <w:rPr>
          <w:sz w:val="24"/>
          <w:szCs w:val="24"/>
        </w:rPr>
        <w:t>расположенное</w:t>
      </w:r>
      <w:proofErr w:type="gramEnd"/>
      <w:r w:rsidR="00812322" w:rsidRPr="00006DEA">
        <w:rPr>
          <w:sz w:val="24"/>
          <w:szCs w:val="24"/>
        </w:rPr>
        <w:t xml:space="preserve"> по адресу: </w:t>
      </w:r>
      <w:proofErr w:type="gramStart"/>
      <w:r w:rsidR="00812322" w:rsidRPr="00006DEA">
        <w:rPr>
          <w:sz w:val="24"/>
          <w:szCs w:val="24"/>
        </w:rPr>
        <w:t>РФ, 127018, г. Москва</w:t>
      </w:r>
      <w:r w:rsidR="00812322" w:rsidRPr="00B31968">
        <w:rPr>
          <w:sz w:val="24"/>
          <w:szCs w:val="24"/>
        </w:rPr>
        <w:t xml:space="preserve">, ул. 2-я Ямская, </w:t>
      </w:r>
      <w:r w:rsidRPr="008D6766">
        <w:rPr>
          <w:sz w:val="24"/>
          <w:szCs w:val="24"/>
        </w:rPr>
        <w:t>(далее – Организатор) (</w:t>
      </w:r>
      <w:r w:rsidRPr="008D6766">
        <w:rPr>
          <w:iCs/>
          <w:sz w:val="24"/>
          <w:szCs w:val="24"/>
        </w:rPr>
        <w:t xml:space="preserve">секретарь </w:t>
      </w:r>
      <w:r w:rsidR="007B194E">
        <w:rPr>
          <w:iCs/>
          <w:sz w:val="24"/>
          <w:szCs w:val="24"/>
        </w:rPr>
        <w:t>Закупочной</w:t>
      </w:r>
      <w:r w:rsidRPr="008D6766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</w:t>
      </w:r>
      <w:r w:rsidRPr="00006DEA">
        <w:rPr>
          <w:iCs/>
          <w:sz w:val="24"/>
          <w:szCs w:val="24"/>
        </w:rPr>
        <w:t xml:space="preserve">деятельности ПАО «МРСК Центра» Горностаева Т.В., контактные телефоны: (495) 747-92-92 (доб. 3123), </w:t>
      </w:r>
      <w:r w:rsidRPr="00006DEA">
        <w:rPr>
          <w:sz w:val="24"/>
          <w:szCs w:val="24"/>
        </w:rPr>
        <w:t>адрес электронной почты:</w:t>
      </w:r>
      <w:proofErr w:type="gramEnd"/>
      <w:r w:rsidRPr="00006DEA">
        <w:rPr>
          <w:sz w:val="24"/>
          <w:szCs w:val="24"/>
        </w:rPr>
        <w:t xml:space="preserve"> </w:t>
      </w:r>
      <w:hyperlink r:id="rId20" w:history="1">
        <w:r w:rsidRPr="00006DEA">
          <w:rPr>
            <w:rStyle w:val="a7"/>
            <w:sz w:val="24"/>
            <w:szCs w:val="24"/>
          </w:rPr>
          <w:t>Gornostaeva.TV@mrsk-1.ru</w:t>
        </w:r>
      </w:hyperlink>
      <w:r w:rsidRPr="00006DEA">
        <w:rPr>
          <w:iCs/>
          <w:sz w:val="24"/>
          <w:szCs w:val="24"/>
        </w:rPr>
        <w:t xml:space="preserve">, ответственное лицо </w:t>
      </w:r>
      <w:proofErr w:type="gramStart"/>
      <w:r w:rsidR="00717F60" w:rsidRPr="00006DEA">
        <w:rPr>
          <w:iCs/>
          <w:sz w:val="24"/>
          <w:szCs w:val="24"/>
        </w:rPr>
        <w:t>–</w:t>
      </w:r>
      <w:r w:rsidR="00223240" w:rsidRPr="00006DEA">
        <w:rPr>
          <w:sz w:val="24"/>
          <w:szCs w:val="24"/>
        </w:rPr>
        <w:t>С</w:t>
      </w:r>
      <w:proofErr w:type="gramEnd"/>
      <w:r w:rsidR="00223240" w:rsidRPr="00006DEA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21" w:history="1">
        <w:proofErr w:type="gramStart"/>
        <w:r w:rsidR="00223240" w:rsidRPr="00006DEA">
          <w:rPr>
            <w:rStyle w:val="a7"/>
            <w:sz w:val="24"/>
            <w:szCs w:val="24"/>
          </w:rPr>
          <w:t>Stotskaya.EY@mrsk-1.ru</w:t>
        </w:r>
      </w:hyperlink>
      <w:r w:rsidR="00223240" w:rsidRPr="00006DEA">
        <w:rPr>
          <w:rStyle w:val="a7"/>
        </w:rPr>
        <w:t>)</w:t>
      </w:r>
      <w:r w:rsidR="00223240" w:rsidRPr="00006DEA">
        <w:rPr>
          <w:rStyle w:val="a7"/>
          <w:color w:val="auto"/>
        </w:rPr>
        <w:t>)</w:t>
      </w:r>
      <w:bookmarkEnd w:id="10"/>
      <w:bookmarkEnd w:id="11"/>
      <w:bookmarkEnd w:id="12"/>
      <w:bookmarkEnd w:id="13"/>
      <w:proofErr w:type="gramEnd"/>
    </w:p>
    <w:p w:rsidR="00717F60" w:rsidRPr="00006DE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06DEA">
        <w:rPr>
          <w:sz w:val="24"/>
          <w:szCs w:val="24"/>
        </w:rPr>
        <w:t xml:space="preserve">Настоящий </w:t>
      </w:r>
      <w:r w:rsidR="004B5EB3" w:rsidRPr="00006DEA">
        <w:rPr>
          <w:sz w:val="24"/>
          <w:szCs w:val="24"/>
        </w:rPr>
        <w:t>З</w:t>
      </w:r>
      <w:r w:rsidRPr="00006DE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06DEA">
        <w:rPr>
          <w:sz w:val="24"/>
          <w:szCs w:val="24"/>
        </w:rPr>
        <w:t>электронной торговой площадк</w:t>
      </w:r>
      <w:r w:rsidR="00414AB1" w:rsidRPr="00006DEA">
        <w:rPr>
          <w:sz w:val="24"/>
          <w:szCs w:val="24"/>
        </w:rPr>
        <w:t>и</w:t>
      </w:r>
      <w:r w:rsidR="00702B2C" w:rsidRPr="00006DEA">
        <w:rPr>
          <w:sz w:val="24"/>
          <w:szCs w:val="24"/>
        </w:rPr>
        <w:t xml:space="preserve"> </w:t>
      </w:r>
      <w:r w:rsidR="000D70B6" w:rsidRPr="00006DEA">
        <w:rPr>
          <w:sz w:val="24"/>
          <w:szCs w:val="24"/>
        </w:rPr>
        <w:t>П</w:t>
      </w:r>
      <w:r w:rsidR="00702B2C" w:rsidRPr="00006DEA">
        <w:rPr>
          <w:sz w:val="24"/>
          <w:szCs w:val="24"/>
        </w:rPr>
        <w:t>АО «</w:t>
      </w:r>
      <w:proofErr w:type="spellStart"/>
      <w:r w:rsidR="00702B2C" w:rsidRPr="00006DEA">
        <w:rPr>
          <w:sz w:val="24"/>
          <w:szCs w:val="24"/>
        </w:rPr>
        <w:t>Россети</w:t>
      </w:r>
      <w:proofErr w:type="spellEnd"/>
      <w:r w:rsidR="00702B2C" w:rsidRPr="00006DEA">
        <w:rPr>
          <w:sz w:val="24"/>
          <w:szCs w:val="24"/>
        </w:rPr>
        <w:t xml:space="preserve">» </w:t>
      </w:r>
      <w:hyperlink r:id="rId22" w:history="1">
        <w:r w:rsidR="00702B2C" w:rsidRPr="00006DEA">
          <w:rPr>
            <w:rStyle w:val="a7"/>
            <w:color w:val="auto"/>
            <w:sz w:val="24"/>
            <w:szCs w:val="24"/>
          </w:rPr>
          <w:t>www.b2b-mrsk.ru</w:t>
        </w:r>
      </w:hyperlink>
      <w:r w:rsidR="00862664" w:rsidRPr="00006DEA">
        <w:rPr>
          <w:sz w:val="24"/>
          <w:szCs w:val="24"/>
        </w:rPr>
        <w:t xml:space="preserve"> </w:t>
      </w:r>
      <w:r w:rsidR="00702B2C" w:rsidRPr="00006DEA">
        <w:rPr>
          <w:sz w:val="24"/>
          <w:szCs w:val="24"/>
        </w:rPr>
        <w:t>(далее — ЭТП)</w:t>
      </w:r>
      <w:r w:rsidR="005B75A6" w:rsidRPr="00006DEA">
        <w:rPr>
          <w:sz w:val="24"/>
          <w:szCs w:val="24"/>
        </w:rPr>
        <w:t>.</w:t>
      </w:r>
      <w:bookmarkEnd w:id="14"/>
    </w:p>
    <w:p w:rsidR="00717F60" w:rsidRPr="00006DE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006DEA">
        <w:rPr>
          <w:sz w:val="24"/>
          <w:szCs w:val="24"/>
        </w:rPr>
        <w:t>Заказчик</w:t>
      </w:r>
      <w:r w:rsidR="00702B2C" w:rsidRPr="00006DEA">
        <w:rPr>
          <w:sz w:val="24"/>
          <w:szCs w:val="24"/>
        </w:rPr>
        <w:t xml:space="preserve">: </w:t>
      </w:r>
      <w:r w:rsidR="008D6766" w:rsidRPr="00006DEA">
        <w:rPr>
          <w:sz w:val="24"/>
          <w:szCs w:val="24"/>
        </w:rPr>
        <w:t>ПАО «МРСК Центра и Приволжья»</w:t>
      </w:r>
      <w:r w:rsidR="00702B2C" w:rsidRPr="00006DEA">
        <w:rPr>
          <w:sz w:val="24"/>
          <w:szCs w:val="24"/>
        </w:rPr>
        <w:t>.</w:t>
      </w:r>
      <w:bookmarkEnd w:id="15"/>
    </w:p>
    <w:p w:rsidR="008C4223" w:rsidRPr="00006DEA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06DEA">
        <w:rPr>
          <w:sz w:val="24"/>
          <w:szCs w:val="24"/>
        </w:rPr>
        <w:t>Предмет З</w:t>
      </w:r>
      <w:r w:rsidR="00717F60" w:rsidRPr="00006DEA">
        <w:rPr>
          <w:sz w:val="24"/>
          <w:szCs w:val="24"/>
        </w:rPr>
        <w:t>апроса предложений</w:t>
      </w:r>
      <w:r w:rsidR="00702B2C" w:rsidRPr="00006DEA">
        <w:rPr>
          <w:sz w:val="24"/>
          <w:szCs w:val="24"/>
        </w:rPr>
        <w:t>:</w:t>
      </w:r>
      <w:bookmarkEnd w:id="16"/>
    </w:p>
    <w:p w:rsidR="00A40714" w:rsidRPr="00006DEA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06DEA">
        <w:rPr>
          <w:b/>
          <w:sz w:val="24"/>
          <w:szCs w:val="24"/>
          <w:u w:val="single"/>
        </w:rPr>
        <w:t>Лот №1:</w:t>
      </w:r>
      <w:r w:rsidR="00717F60" w:rsidRPr="00006DEA">
        <w:rPr>
          <w:sz w:val="24"/>
          <w:szCs w:val="24"/>
        </w:rPr>
        <w:t xml:space="preserve"> </w:t>
      </w:r>
      <w:bookmarkEnd w:id="17"/>
      <w:r w:rsidR="008D6766" w:rsidRPr="00006DEA">
        <w:rPr>
          <w:sz w:val="24"/>
          <w:szCs w:val="24"/>
        </w:rPr>
        <w:t xml:space="preserve">Поставка </w:t>
      </w:r>
      <w:r w:rsidR="00006DEA" w:rsidRPr="00006DEA">
        <w:rPr>
          <w:sz w:val="24"/>
          <w:szCs w:val="24"/>
        </w:rPr>
        <w:t>линейной арматуры и гасителей вибрации для нужд ПАО «МРСК Центра и Приволжья» (филиалов «Владимирэнерго», «Ивэнерго», «Кировэнерго», «Нижновэнерго», «Рязаньэнерго» и «Удмуртэнерго»)</w:t>
      </w:r>
      <w:r w:rsidR="00702B2C" w:rsidRPr="00006DEA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06DEA">
        <w:rPr>
          <w:sz w:val="24"/>
          <w:szCs w:val="24"/>
        </w:rPr>
        <w:t xml:space="preserve">Количество лотов: </w:t>
      </w:r>
      <w:r w:rsidRPr="00006DEA">
        <w:rPr>
          <w:b/>
          <w:sz w:val="24"/>
          <w:szCs w:val="24"/>
        </w:rPr>
        <w:t>1 (один)</w:t>
      </w:r>
      <w:r w:rsidRPr="00006DEA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8D6766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lastRenderedPageBreak/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006DEA">
        <w:rPr>
          <w:sz w:val="24"/>
          <w:szCs w:val="24"/>
        </w:rPr>
        <w:t>поставок</w:t>
      </w:r>
      <w:r w:rsidR="00717F60" w:rsidRPr="00006DEA">
        <w:rPr>
          <w:sz w:val="24"/>
          <w:szCs w:val="24"/>
        </w:rPr>
        <w:t xml:space="preserve">: </w:t>
      </w:r>
      <w:r w:rsidR="008D6766" w:rsidRPr="00006DEA">
        <w:rPr>
          <w:b/>
          <w:sz w:val="24"/>
          <w:szCs w:val="24"/>
        </w:rPr>
        <w:t>в течение 10 календарных дней с момента подачи заявки от филиала, но не позднее 30.06.2018 г</w:t>
      </w:r>
      <w:r w:rsidR="008D6766" w:rsidRPr="00006DEA">
        <w:rPr>
          <w:bCs w:val="0"/>
          <w:sz w:val="24"/>
          <w:szCs w:val="24"/>
        </w:rPr>
        <w:t>.</w:t>
      </w:r>
      <w:bookmarkEnd w:id="19"/>
    </w:p>
    <w:p w:rsidR="008D2928" w:rsidRPr="00006DEA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006DEA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0"/>
      <w:r w:rsidRPr="00006DEA">
        <w:rPr>
          <w:sz w:val="24"/>
          <w:szCs w:val="24"/>
        </w:rPr>
        <w:t>по адресам филиалов ПАО «МРСК Центра и Приволжья», указанным в Приложении №1 к</w:t>
      </w:r>
      <w:r w:rsidR="00E939A3" w:rsidRPr="00006DEA">
        <w:rPr>
          <w:sz w:val="24"/>
          <w:szCs w:val="24"/>
        </w:rPr>
        <w:t xml:space="preserve"> настоящей Документации (Задании</w:t>
      </w:r>
      <w:r w:rsidRPr="00006DEA">
        <w:rPr>
          <w:sz w:val="24"/>
          <w:szCs w:val="24"/>
        </w:rPr>
        <w:t xml:space="preserve"> на логистику)</w:t>
      </w:r>
      <w:r w:rsidR="002556E6" w:rsidRPr="00006DEA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006DEA">
        <w:rPr>
          <w:iCs/>
          <w:sz w:val="24"/>
          <w:szCs w:val="24"/>
        </w:rPr>
        <w:t>Форма и порядок оплаты: безналичный расчет, в течение 30 (тридцати)</w:t>
      </w:r>
      <w:r w:rsidRPr="00382A07">
        <w:rPr>
          <w:iCs/>
          <w:sz w:val="24"/>
          <w:szCs w:val="24"/>
        </w:rPr>
        <w:t xml:space="preserve"> </w:t>
      </w:r>
      <w:r w:rsidR="007C1016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_Ref311232052 \r \h  \* MERGEFORMAT </w:instrText>
      </w:r>
      <w:r w:rsidR="007B194E">
        <w:fldChar w:fldCharType="separate"/>
      </w:r>
      <w:r w:rsidR="00A1693F">
        <w:t>3</w:t>
      </w:r>
      <w:r w:rsidR="007B194E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7B194E">
        <w:fldChar w:fldCharType="begin"/>
      </w:r>
      <w:r w:rsidR="007B194E">
        <w:instrText xml:space="preserve"> REF _Ref440270568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7B194E">
        <w:fldChar w:fldCharType="begin"/>
      </w:r>
      <w:r w:rsidR="007B194E">
        <w:instrText xml:space="preserve"> REF _Ref305973574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A1693F">
        <w:t>5</w:t>
      </w:r>
      <w:r w:rsidR="007B194E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006DE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1.1.5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</w:t>
      </w:r>
      <w:r w:rsidRPr="00006DEA">
        <w:rPr>
          <w:sz w:val="24"/>
          <w:szCs w:val="24"/>
        </w:rPr>
        <w:t>реквизитам/базису поставки, форме и порядку оплаты, указанным в Приложении №1 (Техническ</w:t>
      </w:r>
      <w:r w:rsidR="00A154B7" w:rsidRPr="00006DEA">
        <w:rPr>
          <w:sz w:val="24"/>
          <w:szCs w:val="24"/>
        </w:rPr>
        <w:t>о</w:t>
      </w:r>
      <w:proofErr w:type="gramStart"/>
      <w:r w:rsidR="00A154B7" w:rsidRPr="00006DEA">
        <w:rPr>
          <w:sz w:val="24"/>
          <w:szCs w:val="24"/>
        </w:rPr>
        <w:t>м(</w:t>
      </w:r>
      <w:proofErr w:type="gramEnd"/>
      <w:r w:rsidRPr="00006DEA">
        <w:rPr>
          <w:sz w:val="24"/>
          <w:szCs w:val="24"/>
        </w:rPr>
        <w:t>их</w:t>
      </w:r>
      <w:r w:rsidR="00A154B7" w:rsidRPr="00006DEA">
        <w:rPr>
          <w:sz w:val="24"/>
          <w:szCs w:val="24"/>
        </w:rPr>
        <w:t>)</w:t>
      </w:r>
      <w:r w:rsidRPr="00006DEA">
        <w:rPr>
          <w:sz w:val="24"/>
          <w:szCs w:val="24"/>
        </w:rPr>
        <w:t xml:space="preserve"> задани</w:t>
      </w:r>
      <w:r w:rsidR="00A154B7" w:rsidRPr="00006DEA">
        <w:rPr>
          <w:sz w:val="24"/>
          <w:szCs w:val="24"/>
        </w:rPr>
        <w:t>и(</w:t>
      </w:r>
      <w:proofErr w:type="spellStart"/>
      <w:r w:rsidRPr="00006DEA">
        <w:rPr>
          <w:sz w:val="24"/>
          <w:szCs w:val="24"/>
        </w:rPr>
        <w:t>ях</w:t>
      </w:r>
      <w:proofErr w:type="spellEnd"/>
      <w:r w:rsidR="00A154B7" w:rsidRPr="00006DEA">
        <w:rPr>
          <w:sz w:val="24"/>
          <w:szCs w:val="24"/>
        </w:rPr>
        <w:t>)</w:t>
      </w:r>
      <w:r w:rsidRPr="00006DEA">
        <w:rPr>
          <w:sz w:val="24"/>
          <w:szCs w:val="24"/>
        </w:rPr>
        <w:t xml:space="preserve">) </w:t>
      </w:r>
      <w:r w:rsidR="00032CFB" w:rsidRPr="00006DEA">
        <w:rPr>
          <w:sz w:val="24"/>
          <w:szCs w:val="24"/>
        </w:rPr>
        <w:t>и/или в Приложении №2 (проекте Договора)</w:t>
      </w:r>
      <w:r w:rsidR="00032CFB" w:rsidRPr="00006DEA">
        <w:rPr>
          <w:bCs w:val="0"/>
          <w:iCs/>
          <w:szCs w:val="24"/>
        </w:rPr>
        <w:t xml:space="preserve"> </w:t>
      </w:r>
      <w:r w:rsidRPr="00006DE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006DEA">
        <w:rPr>
          <w:sz w:val="24"/>
          <w:szCs w:val="24"/>
        </w:rPr>
        <w:t>п.п</w:t>
      </w:r>
      <w:proofErr w:type="spellEnd"/>
      <w:r w:rsidRPr="00006DEA">
        <w:rPr>
          <w:sz w:val="24"/>
          <w:szCs w:val="24"/>
        </w:rPr>
        <w:t xml:space="preserve">. </w:t>
      </w:r>
      <w:r w:rsidR="007B194E" w:rsidRPr="00006DEA">
        <w:fldChar w:fldCharType="begin"/>
      </w:r>
      <w:r w:rsidR="007B194E" w:rsidRPr="00006DEA">
        <w:instrText xml:space="preserve"> REF _Ref440270637 \r \h  \* MERGEFORMAT </w:instrText>
      </w:r>
      <w:r w:rsidR="007B194E" w:rsidRPr="00006DEA">
        <w:fldChar w:fldCharType="separate"/>
      </w:r>
      <w:r w:rsidR="00A1693F" w:rsidRPr="00006DEA">
        <w:rPr>
          <w:sz w:val="24"/>
          <w:szCs w:val="24"/>
        </w:rPr>
        <w:t>1.1.5</w:t>
      </w:r>
      <w:r w:rsidR="007B194E" w:rsidRPr="00006DEA">
        <w:fldChar w:fldCharType="end"/>
      </w:r>
      <w:r w:rsidR="008D2928" w:rsidRPr="00006DEA">
        <w:rPr>
          <w:sz w:val="24"/>
          <w:szCs w:val="24"/>
        </w:rPr>
        <w:t xml:space="preserve">, </w:t>
      </w:r>
      <w:r w:rsidR="007B194E" w:rsidRPr="00006DEA">
        <w:fldChar w:fldCharType="begin"/>
      </w:r>
      <w:r w:rsidR="007B194E" w:rsidRPr="00006DEA">
        <w:instrText xml:space="preserve"> REF _Ref440270651 \r \h  \* MERGEFORMAT </w:instrText>
      </w:r>
      <w:r w:rsidR="007B194E" w:rsidRPr="00006DEA">
        <w:fldChar w:fldCharType="separate"/>
      </w:r>
      <w:r w:rsidR="00A1693F" w:rsidRPr="00006DEA">
        <w:rPr>
          <w:sz w:val="24"/>
          <w:szCs w:val="24"/>
        </w:rPr>
        <w:t>1.1.6</w:t>
      </w:r>
      <w:r w:rsidR="007B194E" w:rsidRPr="00006DEA">
        <w:fldChar w:fldCharType="end"/>
      </w:r>
      <w:r w:rsidR="008D2928" w:rsidRPr="00006DEA">
        <w:rPr>
          <w:sz w:val="24"/>
          <w:szCs w:val="24"/>
        </w:rPr>
        <w:t xml:space="preserve">, </w:t>
      </w:r>
      <w:r w:rsidR="007B194E" w:rsidRPr="00006DEA">
        <w:fldChar w:fldCharType="begin"/>
      </w:r>
      <w:r w:rsidR="007B194E" w:rsidRPr="00006DEA">
        <w:instrText xml:space="preserve"> REF _Ref440270663 \r \h  \* MERGEFORMAT </w:instrText>
      </w:r>
      <w:r w:rsidR="007B194E" w:rsidRPr="00006DEA">
        <w:fldChar w:fldCharType="separate"/>
      </w:r>
      <w:r w:rsidR="00A1693F" w:rsidRPr="00006DEA">
        <w:rPr>
          <w:sz w:val="24"/>
          <w:szCs w:val="24"/>
        </w:rPr>
        <w:t>1.1.7</w:t>
      </w:r>
      <w:r w:rsidR="007B194E" w:rsidRPr="00006DEA">
        <w:fldChar w:fldCharType="end"/>
      </w:r>
      <w:r w:rsidRPr="00006DEA">
        <w:rPr>
          <w:sz w:val="24"/>
          <w:szCs w:val="24"/>
        </w:rPr>
        <w:t xml:space="preserve"> настоящей Документации.</w:t>
      </w:r>
    </w:p>
    <w:p w:rsidR="00EE0095" w:rsidRPr="00006DEA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proofErr w:type="gramStart"/>
      <w:r w:rsidRPr="00006DEA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  <w:proofErr w:type="gramEnd"/>
    </w:p>
    <w:p w:rsidR="002A47D1" w:rsidRPr="00006DE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06DEA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006DEA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 w:rsidRPr="00006DEA">
        <w:fldChar w:fldCharType="begin"/>
      </w:r>
      <w:r w:rsidR="007B194E" w:rsidRPr="00006DEA">
        <w:instrText xml:space="preserve"> REF _Ref440270637 \r \h  \* MERGEFORMAT </w:instrText>
      </w:r>
      <w:r w:rsidR="007B194E" w:rsidRPr="00006DEA">
        <w:fldChar w:fldCharType="separate"/>
      </w:r>
      <w:r w:rsidR="00A1693F" w:rsidRPr="00006DEA">
        <w:rPr>
          <w:bCs w:val="0"/>
          <w:iCs/>
          <w:sz w:val="24"/>
          <w:szCs w:val="24"/>
        </w:rPr>
        <w:t>1.1.5</w:t>
      </w:r>
      <w:r w:rsidR="007B194E" w:rsidRPr="00006DEA">
        <w:fldChar w:fldCharType="end"/>
      </w:r>
      <w:r w:rsidR="00DA1402" w:rsidRPr="00006DEA">
        <w:rPr>
          <w:bCs w:val="0"/>
          <w:iCs/>
          <w:sz w:val="24"/>
          <w:szCs w:val="24"/>
        </w:rPr>
        <w:t xml:space="preserve"> и </w:t>
      </w:r>
      <w:r w:rsidR="007B194E" w:rsidRPr="00006DEA">
        <w:fldChar w:fldCharType="begin"/>
      </w:r>
      <w:r w:rsidR="007B194E" w:rsidRPr="00006DEA">
        <w:instrText xml:space="preserve"> REF _Ref440270663 \r \h  \* MERGEFORMAT </w:instrText>
      </w:r>
      <w:r w:rsidR="007B194E" w:rsidRPr="00006DEA">
        <w:fldChar w:fldCharType="separate"/>
      </w:r>
      <w:r w:rsidR="00A1693F" w:rsidRPr="00006DEA">
        <w:rPr>
          <w:sz w:val="24"/>
          <w:szCs w:val="24"/>
        </w:rPr>
        <w:t>1.1.7</w:t>
      </w:r>
      <w:r w:rsidR="007B194E" w:rsidRPr="00006DEA">
        <w:fldChar w:fldCharType="end"/>
      </w:r>
      <w:r w:rsidRPr="00006DE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022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</w:t>
      </w:r>
      <w:r w:rsidRPr="008D6766">
        <w:rPr>
          <w:bCs w:val="0"/>
          <w:sz w:val="24"/>
          <w:szCs w:val="24"/>
        </w:rPr>
        <w:t xml:space="preserve">соответствии с </w:t>
      </w:r>
      <w:r w:rsidR="0022360B" w:rsidRPr="008D6766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8D6766">
        <w:rPr>
          <w:bCs w:val="0"/>
          <w:sz w:val="24"/>
          <w:szCs w:val="24"/>
        </w:rPr>
        <w:t>Россети</w:t>
      </w:r>
      <w:proofErr w:type="spellEnd"/>
      <w:r w:rsidR="0022360B" w:rsidRPr="008D6766">
        <w:rPr>
          <w:bCs w:val="0"/>
          <w:sz w:val="24"/>
          <w:szCs w:val="24"/>
        </w:rPr>
        <w:t>»</w:t>
      </w:r>
      <w:r w:rsidR="003303E9" w:rsidRPr="008D6766">
        <w:rPr>
          <w:bCs w:val="0"/>
          <w:sz w:val="24"/>
          <w:szCs w:val="24"/>
        </w:rPr>
        <w:t xml:space="preserve"> (Положение о закупках)</w:t>
      </w:r>
      <w:r w:rsidR="00721B30" w:rsidRPr="008D676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D6766">
        <w:rPr>
          <w:bCs w:val="0"/>
          <w:sz w:val="24"/>
          <w:szCs w:val="24"/>
        </w:rPr>
        <w:t>П</w:t>
      </w:r>
      <w:r w:rsidR="00721B30" w:rsidRPr="008D6766">
        <w:rPr>
          <w:bCs w:val="0"/>
          <w:sz w:val="24"/>
          <w:szCs w:val="24"/>
        </w:rPr>
        <w:t xml:space="preserve">АО «МРСК Центра» (Протокол № </w:t>
      </w:r>
      <w:r w:rsidR="0022360B" w:rsidRPr="008D6766">
        <w:rPr>
          <w:bCs w:val="0"/>
          <w:sz w:val="24"/>
          <w:szCs w:val="24"/>
        </w:rPr>
        <w:t>27</w:t>
      </w:r>
      <w:r w:rsidR="00721B30" w:rsidRPr="008D6766">
        <w:rPr>
          <w:bCs w:val="0"/>
          <w:sz w:val="24"/>
          <w:szCs w:val="24"/>
        </w:rPr>
        <w:t>/1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от «</w:t>
      </w:r>
      <w:r w:rsidR="0022360B" w:rsidRPr="008D6766">
        <w:rPr>
          <w:bCs w:val="0"/>
          <w:sz w:val="24"/>
          <w:szCs w:val="24"/>
        </w:rPr>
        <w:t>29</w:t>
      </w:r>
      <w:r w:rsidR="00721B30" w:rsidRPr="008D6766">
        <w:rPr>
          <w:bCs w:val="0"/>
          <w:sz w:val="24"/>
          <w:szCs w:val="24"/>
        </w:rPr>
        <w:t xml:space="preserve">» </w:t>
      </w:r>
      <w:r w:rsidR="0022360B" w:rsidRPr="008D6766">
        <w:rPr>
          <w:bCs w:val="0"/>
          <w:sz w:val="24"/>
          <w:szCs w:val="24"/>
        </w:rPr>
        <w:t>декабря</w:t>
      </w:r>
      <w:r w:rsidR="00721B30" w:rsidRPr="008D6766">
        <w:rPr>
          <w:bCs w:val="0"/>
          <w:sz w:val="24"/>
          <w:szCs w:val="24"/>
        </w:rPr>
        <w:t xml:space="preserve"> 201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года)</w:t>
      </w:r>
      <w:r w:rsidR="008D6766" w:rsidRPr="008D6766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D6766">
        <w:rPr>
          <w:bCs w:val="0"/>
          <w:sz w:val="24"/>
          <w:szCs w:val="24"/>
        </w:rPr>
        <w:t>и Постановлением Правительства РФ от 11.12.2014 № 1352 «Об</w:t>
      </w:r>
      <w:r w:rsidR="00721B30" w:rsidRPr="00382A07">
        <w:rPr>
          <w:bCs w:val="0"/>
          <w:sz w:val="24"/>
          <w:szCs w:val="24"/>
        </w:rPr>
        <w:t xml:space="preserve"> особенностях участия субъектов малого и среднего предпринимательства в</w:t>
      </w:r>
      <w:proofErr w:type="gramEnd"/>
      <w:r w:rsidR="00721B30" w:rsidRPr="00382A07">
        <w:rPr>
          <w:bCs w:val="0"/>
          <w:sz w:val="24"/>
          <w:szCs w:val="24"/>
        </w:rPr>
        <w:t xml:space="preserve"> </w:t>
      </w:r>
      <w:proofErr w:type="gramStart"/>
      <w:r w:rsidR="00721B30" w:rsidRPr="00382A07">
        <w:rPr>
          <w:bCs w:val="0"/>
          <w:sz w:val="24"/>
          <w:szCs w:val="24"/>
        </w:rPr>
        <w:t>закупках</w:t>
      </w:r>
      <w:proofErr w:type="gramEnd"/>
      <w:r w:rsidR="00721B30" w:rsidRPr="00382A07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 xml:space="preserve">аким образом, данная </w:t>
      </w:r>
      <w:r w:rsidR="004B5EB3" w:rsidRPr="00382A07">
        <w:rPr>
          <w:bCs w:val="0"/>
          <w:sz w:val="24"/>
          <w:szCs w:val="24"/>
        </w:rPr>
        <w:lastRenderedPageBreak/>
        <w:t>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3.2</w:t>
      </w:r>
      <w:r w:rsidR="007B194E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>ных переговоров между Заказчиком</w:t>
      </w:r>
      <w:r w:rsidR="008D6766">
        <w:rPr>
          <w:sz w:val="24"/>
          <w:szCs w:val="24"/>
        </w:rPr>
        <w:t>/Организатором</w:t>
      </w:r>
      <w:r w:rsidR="00717F60" w:rsidRPr="00382A07">
        <w:rPr>
          <w:sz w:val="24"/>
          <w:szCs w:val="24"/>
        </w:rPr>
        <w:t xml:space="preserve">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023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7B194E">
        <w:fldChar w:fldCharType="begin"/>
      </w:r>
      <w:r w:rsidR="007B194E">
        <w:instrText xml:space="preserve"> REF _Ref191386109 \n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3.3.2</w:t>
      </w:r>
      <w:r w:rsidR="007B194E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</w:t>
      </w:r>
      <w:r w:rsidR="006D2FCD" w:rsidRPr="00DB5A15">
        <w:rPr>
          <w:sz w:val="24"/>
          <w:szCs w:val="24"/>
        </w:rPr>
        <w:lastRenderedPageBreak/>
        <w:t>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024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</w:t>
      </w:r>
      <w:r w:rsidRPr="008D6766">
        <w:rPr>
          <w:sz w:val="24"/>
          <w:szCs w:val="24"/>
        </w:rPr>
        <w:t>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D6766">
        <w:rPr>
          <w:sz w:val="24"/>
          <w:szCs w:val="24"/>
        </w:rPr>
        <w:t xml:space="preserve">, при этом уполномоченным представителем </w:t>
      </w:r>
      <w:r w:rsidR="00721B30" w:rsidRPr="008D6766">
        <w:rPr>
          <w:sz w:val="24"/>
          <w:szCs w:val="24"/>
        </w:rPr>
        <w:t>ПАО «МРСК Центра»</w:t>
      </w:r>
      <w:r w:rsidR="0099066F" w:rsidRPr="008D6766">
        <w:rPr>
          <w:sz w:val="24"/>
          <w:szCs w:val="24"/>
        </w:rPr>
        <w:t xml:space="preserve">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99066F" w:rsidRPr="008D6766">
        <w:rPr>
          <w:sz w:val="24"/>
          <w:szCs w:val="24"/>
        </w:rPr>
        <w:t>в рамках данного пункта выступает Закупочная комиссия</w:t>
      </w:r>
      <w:r w:rsidRPr="008D6766">
        <w:rPr>
          <w:sz w:val="24"/>
          <w:szCs w:val="24"/>
        </w:rPr>
        <w:t>. Сторона, получившая претензию, должна</w:t>
      </w:r>
      <w:r w:rsidRPr="00382A07">
        <w:rPr>
          <w:sz w:val="24"/>
          <w:szCs w:val="24"/>
        </w:rPr>
        <w:t xml:space="preserve">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7B194E">
        <w:fldChar w:fldCharType="begin"/>
      </w:r>
      <w:r w:rsidR="007B194E">
        <w:instrText xml:space="preserve"> REF _Ref191386164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1.4.1 </w:t>
      </w:r>
      <w:r w:rsidR="007B194E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</w:t>
      </w:r>
      <w:r w:rsidR="008D6766">
        <w:rPr>
          <w:sz w:val="24"/>
          <w:szCs w:val="24"/>
        </w:rPr>
        <w:t>/Организатора</w:t>
      </w:r>
      <w:r w:rsidR="00717F60" w:rsidRPr="00382A07">
        <w:rPr>
          <w:sz w:val="24"/>
          <w:szCs w:val="24"/>
        </w:rPr>
        <w:t xml:space="preserve">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>
        <w:fldChar w:fldCharType="begin"/>
      </w:r>
      <w:r w:rsidR="007B194E">
        <w:instrText xml:space="preserve"> REF _Ref306978606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1.4.2 </w:t>
      </w:r>
      <w:r w:rsidR="007B194E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025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</w:t>
      </w:r>
      <w:r w:rsidRPr="00382A07">
        <w:rPr>
          <w:sz w:val="24"/>
          <w:szCs w:val="24"/>
        </w:rPr>
        <w:lastRenderedPageBreak/>
        <w:t xml:space="preserve">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_Ref306114966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соответствии</w:t>
      </w:r>
      <w:proofErr w:type="gramEnd"/>
      <w:r w:rsidRPr="00382A07">
        <w:rPr>
          <w:sz w:val="24"/>
          <w:szCs w:val="24"/>
        </w:rPr>
        <w:t xml:space="preserve">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026"/>
      <w:bookmarkStart w:id="52" w:name="_Ref306144164"/>
      <w:r w:rsidRPr="00382A07">
        <w:lastRenderedPageBreak/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9027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A1693F" w:rsidRPr="00A1693F">
        <w:rPr>
          <w:b w:val="0"/>
        </w:rPr>
        <w:t>1.1.4</w:t>
      </w:r>
      <w:r w:rsidR="007B194E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9028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3.3</w:t>
      </w:r>
      <w:r w:rsidR="007B194E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9029"/>
      <w:r w:rsidRPr="00382A07">
        <w:rPr>
          <w:b w:val="0"/>
          <w:szCs w:val="24"/>
        </w:rPr>
        <w:t xml:space="preserve">Письмо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5.1</w:t>
      </w:r>
      <w:r w:rsidR="007B194E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9030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_Ref440284918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5.2</w:t>
      </w:r>
      <w:r w:rsidR="007B194E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_Ref440284947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5.4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5.5</w:t>
      </w:r>
      <w:r w:rsidR="007B194E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9031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>
        <w:fldChar w:fldCharType="begin"/>
      </w:r>
      <w:r w:rsidR="007B194E">
        <w:instrText xml:space="preserve"> REF _Ref440285128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3.3.14</w:t>
      </w:r>
      <w:r w:rsidR="007B194E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9032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7B194E">
        <w:fldChar w:fldCharType="begin"/>
      </w:r>
      <w:r w:rsidR="007B194E">
        <w:instrText xml:space="preserve"> REF _Ref468199992 \r \h  \* MERGEFORMAT </w:instrText>
      </w:r>
      <w:r w:rsidR="007B194E">
        <w:fldChar w:fldCharType="separate"/>
      </w:r>
      <w:r w:rsidR="00A1693F" w:rsidRPr="00A1693F">
        <w:rPr>
          <w:b w:val="0"/>
        </w:rPr>
        <w:t>3.6</w:t>
      </w:r>
      <w:r w:rsidR="007B194E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B14B93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B14B93">
        <w:fldChar w:fldCharType="separate"/>
      </w:r>
      <w:r w:rsidR="00A1693F">
        <w:rPr>
          <w:b w:val="0"/>
          <w:szCs w:val="24"/>
        </w:rPr>
        <w:t>3.9</w:t>
      </w:r>
      <w:r w:rsidR="00B14B93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9033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9034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9035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9036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 w:val="0"/>
        </w:rPr>
        <w:t>5.5</w:t>
      </w:r>
      <w:r w:rsidR="007B194E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9037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>
        <w:rPr>
          <w:b w:val="0"/>
        </w:rPr>
        <w:t>/Организатором</w:t>
      </w:r>
      <w:r w:rsidRPr="00382A07">
        <w:rPr>
          <w:b w:val="0"/>
        </w:rPr>
        <w:t>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9038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9039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>
        <w:fldChar w:fldCharType="begin"/>
      </w:r>
      <w:r w:rsidR="007B194E">
        <w:instrText xml:space="preserve"> REF _Ref440270867 \r \h  \* MERGEFORMAT </w:instrText>
      </w:r>
      <w:r w:rsidR="007B194E">
        <w:fldChar w:fldCharType="separate"/>
      </w:r>
      <w:r w:rsidR="00A1693F" w:rsidRPr="00A1693F">
        <w:rPr>
          <w:b w:val="0"/>
        </w:rPr>
        <w:t>2.2.3</w:t>
      </w:r>
      <w:r w:rsidR="007B194E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9040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9041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Pr="00382A07">
        <w:rPr>
          <w:sz w:val="24"/>
          <w:szCs w:val="24"/>
        </w:rPr>
        <w:t>** реализу</w:t>
      </w:r>
      <w:r w:rsidR="008D6766">
        <w:rPr>
          <w:sz w:val="24"/>
          <w:szCs w:val="24"/>
        </w:rPr>
        <w:t>ю</w:t>
      </w:r>
      <w:r w:rsidRPr="00382A07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</w:t>
      </w:r>
      <w:r w:rsidR="002E303E" w:rsidRPr="002E303E">
        <w:rPr>
          <w:sz w:val="24"/>
          <w:szCs w:val="24"/>
        </w:rPr>
        <w:t xml:space="preserve"> </w:t>
      </w:r>
      <w:r w:rsidR="002E303E" w:rsidRPr="002914DD">
        <w:rPr>
          <w:sz w:val="24"/>
          <w:szCs w:val="24"/>
        </w:rPr>
        <w:t>и от 08.04.2015 №0202</w:t>
      </w:r>
      <w:r w:rsidRPr="00382A07">
        <w:rPr>
          <w:sz w:val="24"/>
          <w:szCs w:val="24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</w:t>
      </w:r>
      <w:proofErr w:type="gramEnd"/>
      <w:r w:rsidRPr="00382A07">
        <w:rPr>
          <w:sz w:val="24"/>
          <w:szCs w:val="24"/>
        </w:rPr>
        <w:t>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>и ПАО «МРСК Центра и Приволжья»</w:t>
      </w:r>
      <w:r w:rsidR="008D676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 xml:space="preserve">, </w:t>
      </w:r>
      <w:r w:rsidR="008D6766" w:rsidRPr="004D1ED6">
        <w:rPr>
          <w:sz w:val="24"/>
          <w:szCs w:val="24"/>
        </w:rPr>
        <w:t>ПАО «МРСК Центра» по адресу -</w:t>
      </w:r>
      <w:r w:rsidR="008D6766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4D1ED6">
        <w:rPr>
          <w:rFonts w:eastAsia="Calibri"/>
          <w:sz w:val="24"/>
          <w:szCs w:val="24"/>
          <w:u w:val="single"/>
        </w:rPr>
        <w:t xml:space="preserve">, </w:t>
      </w:r>
      <w:r w:rsidR="008D6766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4D1ED6">
        <w:rPr>
          <w:sz w:val="24"/>
          <w:szCs w:val="24"/>
        </w:rPr>
        <w:t xml:space="preserve">), </w:t>
      </w:r>
      <w:r w:rsidRPr="00382A07">
        <w:rPr>
          <w:sz w:val="24"/>
          <w:szCs w:val="24"/>
        </w:rPr>
        <w:t>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382A07">
        <w:rPr>
          <w:sz w:val="24"/>
          <w:szCs w:val="24"/>
        </w:rPr>
        <w:t>и обязуется обеспечивать соблюдение ее 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382A07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="008D6766">
        <w:rPr>
          <w:sz w:val="24"/>
          <w:szCs w:val="24"/>
        </w:rPr>
        <w:t>/</w:t>
      </w:r>
      <w:r w:rsidR="008D6766" w:rsidRPr="004D1ED6">
        <w:rPr>
          <w:sz w:val="24"/>
          <w:szCs w:val="24"/>
        </w:rPr>
        <w:t xml:space="preserve"> ПАО «МРСК Центра и Приволжья»</w:t>
      </w:r>
      <w:r w:rsidR="008D6766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9042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904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14B9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14B93">
        <w:rPr>
          <w:b w:val="0"/>
        </w:rPr>
      </w:r>
      <w:r w:rsidR="00B14B93">
        <w:rPr>
          <w:b w:val="0"/>
        </w:rPr>
        <w:fldChar w:fldCharType="separate"/>
      </w:r>
      <w:r w:rsidR="00A1693F">
        <w:rPr>
          <w:b w:val="0"/>
        </w:rPr>
        <w:t>2.3.3</w:t>
      </w:r>
      <w:r w:rsidR="00B14B93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904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904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904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904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9048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904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9050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9051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9052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3.2</w:t>
      </w:r>
      <w:r w:rsidR="007B194E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B194E">
        <w:fldChar w:fldCharType="begin"/>
      </w:r>
      <w:r w:rsidR="007B194E">
        <w:instrText xml:space="preserve"> REF _Ref305973214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</w:t>
      </w:r>
      <w:r w:rsidR="007B194E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_Ref303683883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3.5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3.6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7B194E">
        <w:fldChar w:fldCharType="begin"/>
      </w:r>
      <w:r w:rsidR="007B194E">
        <w:instrText xml:space="preserve"> REF _Ref303250967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3.7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3.9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3.12</w:t>
      </w:r>
      <w:r w:rsidR="00B14B93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3.13</w:t>
      </w:r>
      <w:r w:rsidR="00B14B93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3.14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9053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9054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7B194E">
        <w:fldChar w:fldCharType="begin"/>
      </w:r>
      <w:r w:rsidR="007B194E">
        <w:instrText xml:space="preserve"> REF _Ref302563524 \n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1.1.1</w:t>
      </w:r>
      <w:r w:rsidR="007B194E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9055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9056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5.3</w:t>
      </w:r>
      <w:r w:rsidR="007B194E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5.4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</w:t>
      </w:r>
      <w:r w:rsidR="007B194E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5.5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5.1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5.1.3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б)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5.3</w:t>
      </w:r>
      <w:r w:rsidR="007B194E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_Ref440274913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_Ref440274902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5.4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5.5</w:t>
      </w:r>
      <w:r w:rsidR="007B194E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_Ref444164229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5.6.1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A1693F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77EC9">
        <w:rPr>
          <w:sz w:val="24"/>
          <w:szCs w:val="24"/>
        </w:rPr>
        <w:lastRenderedPageBreak/>
        <w:t>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б)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_Ref440372460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д)</w:t>
      </w:r>
      <w:r w:rsidR="00B14B93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_Ref440372474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м)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_Ref440372477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н)</w:t>
      </w:r>
      <w:r w:rsidR="00B14B93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с)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>
        <w:fldChar w:fldCharType="begin"/>
      </w:r>
      <w:r w:rsidR="007B194E">
        <w:instrText xml:space="preserve"> REF _Ref464116309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3.3.10.7</w:t>
      </w:r>
      <w:r w:rsidR="007B194E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A1693F">
        <w:t>5</w:t>
      </w:r>
      <w:r w:rsidR="007B194E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>
        <w:fldChar w:fldCharType="begin"/>
      </w:r>
      <w:r w:rsidR="007B194E">
        <w:instrText xml:space="preserve"> REF _Ref191386419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3.3.2</w:t>
      </w:r>
      <w:r w:rsidR="007B194E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</w:t>
      </w:r>
      <w:r w:rsidRPr="00382A07">
        <w:rPr>
          <w:sz w:val="24"/>
          <w:szCs w:val="24"/>
        </w:rPr>
        <w:lastRenderedPageBreak/>
        <w:t xml:space="preserve">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5.4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9057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9058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9059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9060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382A07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9061"/>
      <w:r w:rsidRPr="00382A07">
        <w:rPr>
          <w:szCs w:val="24"/>
        </w:rPr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9062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006DEA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006DEA">
        <w:rPr>
          <w:bCs w:val="0"/>
          <w:sz w:val="24"/>
          <w:szCs w:val="24"/>
        </w:rPr>
        <w:t xml:space="preserve">Начальная (максимальная) цена </w:t>
      </w:r>
      <w:r w:rsidR="00123C70" w:rsidRPr="00006DEA">
        <w:rPr>
          <w:bCs w:val="0"/>
          <w:sz w:val="24"/>
          <w:szCs w:val="24"/>
        </w:rPr>
        <w:t>Договор</w:t>
      </w:r>
      <w:r w:rsidRPr="00006DEA">
        <w:rPr>
          <w:bCs w:val="0"/>
          <w:sz w:val="24"/>
          <w:szCs w:val="24"/>
        </w:rPr>
        <w:t>а</w:t>
      </w:r>
      <w:r w:rsidR="00216641" w:rsidRPr="00006DEA">
        <w:rPr>
          <w:bCs w:val="0"/>
          <w:sz w:val="24"/>
          <w:szCs w:val="24"/>
        </w:rPr>
        <w:t>:</w:t>
      </w:r>
      <w:bookmarkEnd w:id="410"/>
    </w:p>
    <w:p w:rsidR="00717F6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006DEA">
        <w:rPr>
          <w:b/>
          <w:bCs w:val="0"/>
          <w:sz w:val="24"/>
          <w:szCs w:val="24"/>
          <w:u w:val="single"/>
        </w:rPr>
        <w:t>По Лоту №1:</w:t>
      </w:r>
      <w:r w:rsidR="00717F60" w:rsidRPr="00006DEA">
        <w:rPr>
          <w:bCs w:val="0"/>
          <w:sz w:val="24"/>
          <w:szCs w:val="24"/>
        </w:rPr>
        <w:t xml:space="preserve"> </w:t>
      </w:r>
      <w:r w:rsidR="00006DEA" w:rsidRPr="00214A49">
        <w:rPr>
          <w:b/>
          <w:color w:val="000000"/>
          <w:sz w:val="24"/>
          <w:szCs w:val="24"/>
          <w:lang w:eastAsia="ru-RU"/>
        </w:rPr>
        <w:t>2 387 289,00</w:t>
      </w:r>
      <w:r w:rsidR="00006DEA" w:rsidRPr="00214A49">
        <w:rPr>
          <w:color w:val="000000"/>
          <w:sz w:val="24"/>
          <w:szCs w:val="24"/>
          <w:lang w:eastAsia="ru-RU"/>
        </w:rPr>
        <w:t xml:space="preserve"> (два миллиона триста восемьдесят семь тысяч двести восемьдесят девять) рублей 00 копеек РФ, без учета НДС; НДС составляет </w:t>
      </w:r>
      <w:r w:rsidR="00006DEA" w:rsidRPr="00214A49">
        <w:rPr>
          <w:b/>
          <w:color w:val="000000"/>
          <w:sz w:val="24"/>
          <w:szCs w:val="24"/>
          <w:lang w:eastAsia="ru-RU"/>
        </w:rPr>
        <w:t>429 712,02</w:t>
      </w:r>
      <w:r w:rsidR="00006DEA" w:rsidRPr="00214A49">
        <w:rPr>
          <w:color w:val="000000"/>
          <w:sz w:val="24"/>
          <w:szCs w:val="24"/>
          <w:lang w:eastAsia="ru-RU"/>
        </w:rPr>
        <w:t xml:space="preserve"> (четыреста двадцать девять тысяч семьсот двенадцать) рублей 02 копейки РФ; </w:t>
      </w:r>
      <w:r w:rsidR="00006DEA" w:rsidRPr="00214A49">
        <w:rPr>
          <w:b/>
          <w:color w:val="000000"/>
          <w:sz w:val="24"/>
          <w:szCs w:val="24"/>
          <w:lang w:eastAsia="ru-RU"/>
        </w:rPr>
        <w:t>2 817 001,02</w:t>
      </w:r>
      <w:r w:rsidR="00006DEA" w:rsidRPr="00214A49">
        <w:rPr>
          <w:color w:val="000000"/>
          <w:sz w:val="24"/>
          <w:szCs w:val="24"/>
          <w:lang w:eastAsia="ru-RU"/>
        </w:rPr>
        <w:t xml:space="preserve"> (два миллиона восемьсот семнадцать тысяч один) рубль 02 копейки РФ, с учетом НДС, </w:t>
      </w:r>
      <w:r w:rsidR="00155DAF" w:rsidRPr="00006DEA">
        <w:rPr>
          <w:rFonts w:eastAsia="Calibri"/>
          <w:sz w:val="24"/>
          <w:szCs w:val="24"/>
          <w:lang w:eastAsia="en-US"/>
        </w:rPr>
        <w:t>в том числе по филиалам ПАО «МРСК Центра</w:t>
      </w:r>
      <w:r w:rsidR="008D6766" w:rsidRPr="00006DEA">
        <w:rPr>
          <w:rFonts w:eastAsia="Calibri"/>
          <w:sz w:val="24"/>
          <w:szCs w:val="24"/>
          <w:lang w:eastAsia="en-US"/>
        </w:rPr>
        <w:t xml:space="preserve"> и Приволжья</w:t>
      </w:r>
      <w:r w:rsidR="00155DAF" w:rsidRPr="00006DEA">
        <w:rPr>
          <w:rFonts w:eastAsia="Calibri"/>
          <w:sz w:val="24"/>
          <w:szCs w:val="24"/>
          <w:lang w:eastAsia="en-US"/>
        </w:rPr>
        <w:t>»:</w:t>
      </w:r>
    </w:p>
    <w:p w:rsidR="00006DEA" w:rsidRDefault="00006DEA" w:rsidP="00006DEA">
      <w:pPr>
        <w:spacing w:line="240" w:lineRule="auto"/>
        <w:rPr>
          <w:color w:val="000000"/>
          <w:sz w:val="24"/>
          <w:szCs w:val="24"/>
          <w:lang w:eastAsia="ru-RU"/>
        </w:rPr>
      </w:pPr>
      <w:r w:rsidRPr="00214A49">
        <w:rPr>
          <w:color w:val="000000"/>
          <w:sz w:val="24"/>
          <w:szCs w:val="24"/>
          <w:lang w:eastAsia="ru-RU"/>
        </w:rPr>
        <w:t xml:space="preserve">- ПАО «МРСК Центра и Приволжья» - «Владимирэнерго» - </w:t>
      </w:r>
      <w:r w:rsidRPr="00214A49">
        <w:rPr>
          <w:b/>
          <w:color w:val="000000"/>
          <w:sz w:val="24"/>
          <w:szCs w:val="24"/>
          <w:lang w:eastAsia="ru-RU"/>
        </w:rPr>
        <w:t>268 979,05</w:t>
      </w:r>
      <w:r w:rsidRPr="00214A49">
        <w:rPr>
          <w:color w:val="000000"/>
          <w:sz w:val="24"/>
          <w:szCs w:val="24"/>
          <w:lang w:eastAsia="ru-RU"/>
        </w:rPr>
        <w:t xml:space="preserve"> (двести шестьдесят восемь тысяч девятьсот семьдесят девять) рублей 05 копеек РФ, без учета НДС; НДС составляет </w:t>
      </w:r>
      <w:r w:rsidRPr="00214A49">
        <w:rPr>
          <w:b/>
          <w:color w:val="000000"/>
          <w:sz w:val="24"/>
          <w:szCs w:val="24"/>
          <w:lang w:eastAsia="ru-RU"/>
        </w:rPr>
        <w:t>48 416,23</w:t>
      </w:r>
      <w:r w:rsidRPr="00214A49">
        <w:rPr>
          <w:color w:val="000000"/>
          <w:sz w:val="24"/>
          <w:szCs w:val="24"/>
          <w:lang w:eastAsia="ru-RU"/>
        </w:rPr>
        <w:t xml:space="preserve"> (сорок восемь тысяч четыреста шестнадцать) рублей 23 копейки РФ; </w:t>
      </w:r>
      <w:r w:rsidRPr="00214A49">
        <w:rPr>
          <w:b/>
          <w:color w:val="000000"/>
          <w:sz w:val="24"/>
          <w:szCs w:val="24"/>
          <w:lang w:eastAsia="ru-RU"/>
        </w:rPr>
        <w:t>317 395,28</w:t>
      </w:r>
      <w:r w:rsidRPr="00214A49">
        <w:rPr>
          <w:color w:val="000000"/>
          <w:sz w:val="24"/>
          <w:szCs w:val="24"/>
          <w:lang w:eastAsia="ru-RU"/>
        </w:rPr>
        <w:t xml:space="preserve"> (триста семнадцать тысяч триста девяносто пять) рублей 28 копеек РФ, с учетом НДС;</w:t>
      </w:r>
    </w:p>
    <w:p w:rsidR="00006DEA" w:rsidRDefault="00006DEA" w:rsidP="00006DEA">
      <w:pPr>
        <w:spacing w:line="240" w:lineRule="auto"/>
        <w:rPr>
          <w:color w:val="000000"/>
          <w:sz w:val="24"/>
          <w:szCs w:val="24"/>
          <w:lang w:eastAsia="ru-RU"/>
        </w:rPr>
      </w:pPr>
      <w:r w:rsidRPr="00214A49">
        <w:rPr>
          <w:color w:val="000000"/>
          <w:sz w:val="24"/>
          <w:szCs w:val="24"/>
          <w:lang w:eastAsia="ru-RU"/>
        </w:rPr>
        <w:t xml:space="preserve">- ПАО «МРСК Центра и Приволжья» - «Ивэнерго» - </w:t>
      </w:r>
      <w:r w:rsidRPr="00214A49">
        <w:rPr>
          <w:b/>
          <w:color w:val="000000"/>
          <w:sz w:val="24"/>
          <w:szCs w:val="24"/>
          <w:lang w:eastAsia="ru-RU"/>
        </w:rPr>
        <w:t>98 581,22</w:t>
      </w:r>
      <w:r w:rsidRPr="00214A49">
        <w:rPr>
          <w:color w:val="000000"/>
          <w:sz w:val="24"/>
          <w:szCs w:val="24"/>
          <w:lang w:eastAsia="ru-RU"/>
        </w:rPr>
        <w:t xml:space="preserve"> (девяносто восемь тысяч пятьсот восемьдесят один) рубль 22 копейки РФ, без учета НДС; НДС составляет </w:t>
      </w:r>
      <w:r w:rsidRPr="00214A49">
        <w:rPr>
          <w:b/>
          <w:color w:val="000000"/>
          <w:sz w:val="24"/>
          <w:szCs w:val="24"/>
          <w:lang w:eastAsia="ru-RU"/>
        </w:rPr>
        <w:t>17 744,62</w:t>
      </w:r>
      <w:r w:rsidRPr="00214A49">
        <w:rPr>
          <w:color w:val="000000"/>
          <w:sz w:val="24"/>
          <w:szCs w:val="24"/>
          <w:lang w:eastAsia="ru-RU"/>
        </w:rPr>
        <w:t xml:space="preserve"> (семнадцать тысяч семьсот сорок четыре) рубля 62 копейки РФ; </w:t>
      </w:r>
      <w:r w:rsidRPr="00214A49">
        <w:rPr>
          <w:b/>
          <w:color w:val="000000"/>
          <w:sz w:val="24"/>
          <w:szCs w:val="24"/>
          <w:lang w:eastAsia="ru-RU"/>
        </w:rPr>
        <w:t>116 325,84</w:t>
      </w:r>
      <w:r w:rsidRPr="00214A49">
        <w:rPr>
          <w:color w:val="000000"/>
          <w:sz w:val="24"/>
          <w:szCs w:val="24"/>
          <w:lang w:eastAsia="ru-RU"/>
        </w:rPr>
        <w:t xml:space="preserve"> (сто шестнадцать тысяч триста двадцать пять) рублей 84 копейки РФ, с учетом НДС;</w:t>
      </w:r>
    </w:p>
    <w:p w:rsidR="00006DEA" w:rsidRDefault="00006DEA" w:rsidP="00006DEA">
      <w:pPr>
        <w:spacing w:line="240" w:lineRule="auto"/>
        <w:rPr>
          <w:color w:val="000000"/>
          <w:sz w:val="24"/>
          <w:szCs w:val="24"/>
          <w:lang w:eastAsia="ru-RU"/>
        </w:rPr>
      </w:pPr>
      <w:r w:rsidRPr="00214A49">
        <w:rPr>
          <w:color w:val="000000"/>
          <w:sz w:val="24"/>
          <w:szCs w:val="24"/>
          <w:lang w:eastAsia="ru-RU"/>
        </w:rPr>
        <w:t xml:space="preserve">- ПАО «МРСК Центра и Приволжья» - «Кировэнерго» - </w:t>
      </w:r>
      <w:r w:rsidRPr="00214A49">
        <w:rPr>
          <w:b/>
          <w:color w:val="000000"/>
          <w:sz w:val="24"/>
          <w:szCs w:val="24"/>
          <w:lang w:eastAsia="ru-RU"/>
        </w:rPr>
        <w:t>1 128 808,16</w:t>
      </w:r>
      <w:r w:rsidRPr="00214A49">
        <w:rPr>
          <w:color w:val="000000"/>
          <w:sz w:val="24"/>
          <w:szCs w:val="24"/>
          <w:lang w:eastAsia="ru-RU"/>
        </w:rPr>
        <w:t xml:space="preserve"> (один миллион сто двадцать восемь тысяч восемьсот восемь) рублей 16 копеек РФ, без учета НДС; НДС составляет </w:t>
      </w:r>
      <w:r w:rsidRPr="00214A49">
        <w:rPr>
          <w:b/>
          <w:color w:val="000000"/>
          <w:sz w:val="24"/>
          <w:szCs w:val="24"/>
          <w:lang w:eastAsia="ru-RU"/>
        </w:rPr>
        <w:t>203 185,47</w:t>
      </w:r>
      <w:r w:rsidRPr="00214A49">
        <w:rPr>
          <w:color w:val="000000"/>
          <w:sz w:val="24"/>
          <w:szCs w:val="24"/>
          <w:lang w:eastAsia="ru-RU"/>
        </w:rPr>
        <w:t xml:space="preserve"> (двести три тысячи сто восемьдесят пять) рублей 47 копеек РФ; </w:t>
      </w:r>
      <w:r w:rsidRPr="00214A49">
        <w:rPr>
          <w:b/>
          <w:color w:val="000000"/>
          <w:sz w:val="24"/>
          <w:szCs w:val="24"/>
          <w:lang w:eastAsia="ru-RU"/>
        </w:rPr>
        <w:t>1 331 993,63</w:t>
      </w:r>
      <w:r w:rsidRPr="00214A49">
        <w:rPr>
          <w:color w:val="000000"/>
          <w:sz w:val="24"/>
          <w:szCs w:val="24"/>
          <w:lang w:eastAsia="ru-RU"/>
        </w:rPr>
        <w:t xml:space="preserve"> (один миллион триста тридцать одна </w:t>
      </w:r>
      <w:proofErr w:type="spellStart"/>
      <w:r w:rsidRPr="00214A49">
        <w:rPr>
          <w:color w:val="000000"/>
          <w:sz w:val="24"/>
          <w:szCs w:val="24"/>
          <w:lang w:eastAsia="ru-RU"/>
        </w:rPr>
        <w:t>тысяч</w:t>
      </w:r>
      <w:proofErr w:type="gramStart"/>
      <w:r w:rsidRPr="00214A49">
        <w:rPr>
          <w:color w:val="000000"/>
          <w:sz w:val="24"/>
          <w:szCs w:val="24"/>
          <w:lang w:eastAsia="ru-RU"/>
        </w:rPr>
        <w:t>a</w:t>
      </w:r>
      <w:proofErr w:type="spellEnd"/>
      <w:proofErr w:type="gramEnd"/>
      <w:r w:rsidRPr="00214A49">
        <w:rPr>
          <w:color w:val="000000"/>
          <w:sz w:val="24"/>
          <w:szCs w:val="24"/>
          <w:lang w:eastAsia="ru-RU"/>
        </w:rPr>
        <w:t xml:space="preserve"> девятьсот девяносто три) рубля 63 копейки РФ, с учетом НДС;</w:t>
      </w:r>
    </w:p>
    <w:p w:rsidR="00006DEA" w:rsidRDefault="00006DEA" w:rsidP="00006DEA">
      <w:pPr>
        <w:spacing w:line="240" w:lineRule="auto"/>
        <w:rPr>
          <w:color w:val="000000"/>
          <w:sz w:val="24"/>
          <w:szCs w:val="24"/>
          <w:lang w:eastAsia="ru-RU"/>
        </w:rPr>
      </w:pPr>
      <w:r w:rsidRPr="00214A49">
        <w:rPr>
          <w:color w:val="000000"/>
          <w:sz w:val="24"/>
          <w:szCs w:val="24"/>
          <w:lang w:eastAsia="ru-RU"/>
        </w:rPr>
        <w:t xml:space="preserve">- ПАО «МРСК Центра и Приволжья» - «Нижновэнерго» - </w:t>
      </w:r>
      <w:r w:rsidRPr="00214A49">
        <w:rPr>
          <w:b/>
          <w:color w:val="000000"/>
          <w:sz w:val="24"/>
          <w:szCs w:val="24"/>
          <w:lang w:eastAsia="ru-RU"/>
        </w:rPr>
        <w:t>525 257,53</w:t>
      </w:r>
      <w:r w:rsidRPr="00214A49">
        <w:rPr>
          <w:color w:val="000000"/>
          <w:sz w:val="24"/>
          <w:szCs w:val="24"/>
          <w:lang w:eastAsia="ru-RU"/>
        </w:rPr>
        <w:t xml:space="preserve"> (пятьсот двадцать пять тысяч двести пятьдесят семь) рублей 53 копейки РФ, без учета НДС; НДС составляет </w:t>
      </w:r>
      <w:r w:rsidRPr="00214A49">
        <w:rPr>
          <w:b/>
          <w:color w:val="000000"/>
          <w:sz w:val="24"/>
          <w:szCs w:val="24"/>
          <w:lang w:eastAsia="ru-RU"/>
        </w:rPr>
        <w:t>94 546,36</w:t>
      </w:r>
      <w:r w:rsidRPr="00214A49">
        <w:rPr>
          <w:color w:val="000000"/>
          <w:sz w:val="24"/>
          <w:szCs w:val="24"/>
          <w:lang w:eastAsia="ru-RU"/>
        </w:rPr>
        <w:t xml:space="preserve"> (девяносто четыре тысячи пятьсот сорок шесть) рублей 36 копеек РФ; </w:t>
      </w:r>
      <w:r w:rsidRPr="00214A49">
        <w:rPr>
          <w:b/>
          <w:color w:val="000000"/>
          <w:sz w:val="24"/>
          <w:szCs w:val="24"/>
          <w:lang w:eastAsia="ru-RU"/>
        </w:rPr>
        <w:t>619 803,89</w:t>
      </w:r>
      <w:r w:rsidRPr="00214A49">
        <w:rPr>
          <w:color w:val="000000"/>
          <w:sz w:val="24"/>
          <w:szCs w:val="24"/>
          <w:lang w:eastAsia="ru-RU"/>
        </w:rPr>
        <w:t xml:space="preserve"> (шестьсот девятнадцать тысяч восемьсот три) рубля 89 копеек РФ, с учетом НДС;</w:t>
      </w:r>
    </w:p>
    <w:p w:rsidR="00006DEA" w:rsidRDefault="00006DEA" w:rsidP="00006DEA">
      <w:pPr>
        <w:spacing w:line="240" w:lineRule="auto"/>
        <w:rPr>
          <w:color w:val="000000"/>
          <w:sz w:val="24"/>
          <w:szCs w:val="24"/>
          <w:lang w:eastAsia="ru-RU"/>
        </w:rPr>
      </w:pPr>
      <w:proofErr w:type="gramStart"/>
      <w:r w:rsidRPr="00214A49">
        <w:rPr>
          <w:color w:val="000000"/>
          <w:sz w:val="24"/>
          <w:szCs w:val="24"/>
          <w:lang w:eastAsia="ru-RU"/>
        </w:rPr>
        <w:t xml:space="preserve">- ПАО «МРСК Центра и Приволжья» - «Рязаньэнерго» - </w:t>
      </w:r>
      <w:r w:rsidRPr="00214A49">
        <w:rPr>
          <w:b/>
          <w:color w:val="000000"/>
          <w:sz w:val="24"/>
          <w:szCs w:val="24"/>
          <w:lang w:eastAsia="ru-RU"/>
        </w:rPr>
        <w:t>166 529,21</w:t>
      </w:r>
      <w:r w:rsidRPr="00214A49">
        <w:rPr>
          <w:color w:val="000000"/>
          <w:sz w:val="24"/>
          <w:szCs w:val="24"/>
          <w:lang w:eastAsia="ru-RU"/>
        </w:rPr>
        <w:t xml:space="preserve"> (сто шестьдесят шесть тысяч пятьсот двадцать девять) рублей 21 копейка РФ, без учета НДС; НДС составляет </w:t>
      </w:r>
      <w:r w:rsidRPr="00214A49">
        <w:rPr>
          <w:b/>
          <w:color w:val="000000"/>
          <w:sz w:val="24"/>
          <w:szCs w:val="24"/>
          <w:lang w:eastAsia="ru-RU"/>
        </w:rPr>
        <w:t>29 975,26</w:t>
      </w:r>
      <w:r w:rsidRPr="00214A49">
        <w:rPr>
          <w:color w:val="000000"/>
          <w:sz w:val="24"/>
          <w:szCs w:val="24"/>
          <w:lang w:eastAsia="ru-RU"/>
        </w:rPr>
        <w:t xml:space="preserve"> (двадцать девять тысяч девятьсот семьдесят пять) рублей 26 копеек РФ; </w:t>
      </w:r>
      <w:r w:rsidRPr="00214A49">
        <w:rPr>
          <w:b/>
          <w:color w:val="000000"/>
          <w:sz w:val="24"/>
          <w:szCs w:val="24"/>
          <w:lang w:eastAsia="ru-RU"/>
        </w:rPr>
        <w:t>196 504,47</w:t>
      </w:r>
      <w:r w:rsidRPr="00214A49">
        <w:rPr>
          <w:color w:val="000000"/>
          <w:sz w:val="24"/>
          <w:szCs w:val="24"/>
          <w:lang w:eastAsia="ru-RU"/>
        </w:rPr>
        <w:t xml:space="preserve"> (сто девяносто шесть тысяч пятьсот четыре) рубля 47 копеек РФ, с учетом НДС;</w:t>
      </w:r>
      <w:proofErr w:type="gramEnd"/>
    </w:p>
    <w:p w:rsidR="00006DEA" w:rsidRDefault="00006DEA" w:rsidP="00006DEA">
      <w:pPr>
        <w:spacing w:line="240" w:lineRule="auto"/>
        <w:rPr>
          <w:color w:val="000000"/>
          <w:sz w:val="24"/>
          <w:szCs w:val="24"/>
          <w:lang w:eastAsia="ru-RU"/>
        </w:rPr>
      </w:pPr>
      <w:proofErr w:type="gramStart"/>
      <w:r w:rsidRPr="00214A49">
        <w:rPr>
          <w:color w:val="000000"/>
          <w:sz w:val="24"/>
          <w:szCs w:val="24"/>
          <w:lang w:eastAsia="ru-RU"/>
        </w:rPr>
        <w:t xml:space="preserve">- ПАО «МРСК Центра и Приволжья» - «Удмуртэнерго» - </w:t>
      </w:r>
      <w:r w:rsidRPr="00214A49">
        <w:rPr>
          <w:b/>
          <w:color w:val="000000"/>
          <w:sz w:val="24"/>
          <w:szCs w:val="24"/>
          <w:lang w:eastAsia="ru-RU"/>
        </w:rPr>
        <w:t>199 133,82</w:t>
      </w:r>
      <w:r w:rsidRPr="00214A49">
        <w:rPr>
          <w:color w:val="000000"/>
          <w:sz w:val="24"/>
          <w:szCs w:val="24"/>
          <w:lang w:eastAsia="ru-RU"/>
        </w:rPr>
        <w:t xml:space="preserve"> (сто девяносто девять тысяч сто тридцать три) рубля 82 копейки РФ, без учета НДС; НДС составляет </w:t>
      </w:r>
      <w:r w:rsidRPr="00214A49">
        <w:rPr>
          <w:b/>
          <w:color w:val="000000"/>
          <w:sz w:val="24"/>
          <w:szCs w:val="24"/>
          <w:lang w:eastAsia="ru-RU"/>
        </w:rPr>
        <w:t xml:space="preserve">35 </w:t>
      </w:r>
      <w:r w:rsidRPr="00214A49">
        <w:rPr>
          <w:b/>
          <w:color w:val="000000"/>
          <w:sz w:val="24"/>
          <w:szCs w:val="24"/>
          <w:lang w:eastAsia="ru-RU"/>
        </w:rPr>
        <w:lastRenderedPageBreak/>
        <w:t>844,09</w:t>
      </w:r>
      <w:r w:rsidRPr="00214A49">
        <w:rPr>
          <w:color w:val="000000"/>
          <w:sz w:val="24"/>
          <w:szCs w:val="24"/>
          <w:lang w:eastAsia="ru-RU"/>
        </w:rPr>
        <w:t xml:space="preserve"> (тридцать пять тысяч восемьсот сорок четыре) рубля 09 копеек РФ; </w:t>
      </w:r>
      <w:r w:rsidRPr="00214A49">
        <w:rPr>
          <w:b/>
          <w:color w:val="000000"/>
          <w:sz w:val="24"/>
          <w:szCs w:val="24"/>
          <w:lang w:eastAsia="ru-RU"/>
        </w:rPr>
        <w:t>234 977,91</w:t>
      </w:r>
      <w:r w:rsidRPr="00214A49">
        <w:rPr>
          <w:color w:val="000000"/>
          <w:sz w:val="24"/>
          <w:szCs w:val="24"/>
          <w:lang w:eastAsia="ru-RU"/>
        </w:rPr>
        <w:t xml:space="preserve"> (двести тридцать четыре тысячи девятьсот семьдесят семь) руб</w:t>
      </w:r>
      <w:r>
        <w:rPr>
          <w:color w:val="000000"/>
          <w:sz w:val="24"/>
          <w:szCs w:val="24"/>
          <w:lang w:eastAsia="ru-RU"/>
        </w:rPr>
        <w:t>лей 91 копейка РФ, с учетом НДС.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3.11</w:t>
      </w:r>
      <w:r w:rsidR="007B194E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9063"/>
      <w:bookmarkStart w:id="425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7C1016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7C1016">
        <w:rPr>
          <w:bCs w:val="0"/>
          <w:sz w:val="24"/>
          <w:szCs w:val="24"/>
        </w:rPr>
        <w:t>(в т.</w:t>
      </w:r>
      <w:r w:rsidR="003129D4" w:rsidRPr="007C1016">
        <w:rPr>
          <w:bCs w:val="0"/>
          <w:sz w:val="24"/>
          <w:szCs w:val="24"/>
        </w:rPr>
        <w:t xml:space="preserve"> </w:t>
      </w:r>
      <w:r w:rsidR="00E71628" w:rsidRPr="007C1016">
        <w:rPr>
          <w:bCs w:val="0"/>
          <w:sz w:val="24"/>
          <w:szCs w:val="24"/>
        </w:rPr>
        <w:t xml:space="preserve">ч. </w:t>
      </w:r>
      <w:r w:rsidRPr="007C1016">
        <w:rPr>
          <w:bCs w:val="0"/>
          <w:sz w:val="24"/>
          <w:szCs w:val="24"/>
        </w:rPr>
        <w:t>индивидуальный предприниматель</w:t>
      </w:r>
      <w:r w:rsidR="00E71628" w:rsidRPr="007C1016">
        <w:rPr>
          <w:bCs w:val="0"/>
          <w:sz w:val="24"/>
          <w:szCs w:val="24"/>
        </w:rPr>
        <w:t>)</w:t>
      </w:r>
      <w:r w:rsidR="007C1016" w:rsidRPr="007C1016">
        <w:rPr>
          <w:bCs w:val="0"/>
          <w:sz w:val="24"/>
          <w:szCs w:val="24"/>
        </w:rPr>
        <w:t>,</w:t>
      </w:r>
      <w:r w:rsidR="007C1016" w:rsidRPr="007C1016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7C1016">
        <w:rPr>
          <w:bCs w:val="0"/>
          <w:sz w:val="24"/>
          <w:szCs w:val="24"/>
        </w:rPr>
        <w:t xml:space="preserve">. </w:t>
      </w:r>
      <w:r w:rsidR="003F330D" w:rsidRPr="007C1016">
        <w:rPr>
          <w:bCs w:val="0"/>
          <w:sz w:val="24"/>
          <w:szCs w:val="24"/>
        </w:rPr>
        <w:t>Привлечение</w:t>
      </w:r>
      <w:r w:rsidR="003F330D" w:rsidRPr="004A1A68">
        <w:rPr>
          <w:bCs w:val="0"/>
          <w:sz w:val="24"/>
          <w:szCs w:val="24"/>
        </w:rPr>
        <w:t xml:space="preserve">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7B194E">
        <w:fldChar w:fldCharType="begin"/>
      </w:r>
      <w:r w:rsidR="007B194E">
        <w:instrText xml:space="preserve"> REF _Ref440271628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3.3.9</w:t>
      </w:r>
      <w:r w:rsidR="007B194E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>
        <w:fldChar w:fldCharType="begin"/>
      </w:r>
      <w:r w:rsidR="007B194E">
        <w:instrText xml:space="preserve"> REF _Ref191386461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3.3.10</w:t>
      </w:r>
      <w:r w:rsidR="007B194E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 xml:space="preserve">(физическое лицо – обладать </w:t>
      </w:r>
      <w:r w:rsidR="009D7F01" w:rsidRPr="00382A07">
        <w:rPr>
          <w:sz w:val="24"/>
          <w:szCs w:val="24"/>
        </w:rPr>
        <w:lastRenderedPageBreak/>
        <w:t>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7C1016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предмету и сопоставимый с объемом и суммой поставок </w:t>
      </w:r>
      <w:r w:rsidRPr="007C1016">
        <w:rPr>
          <w:color w:val="000000"/>
          <w:sz w:val="24"/>
          <w:szCs w:val="24"/>
        </w:rPr>
        <w:t>договора по данной закупочной процедуре</w:t>
      </w:r>
      <w:r w:rsidR="00036006" w:rsidRPr="007C1016">
        <w:rPr>
          <w:sz w:val="24"/>
          <w:szCs w:val="24"/>
          <w:lang w:eastAsia="ru-RU"/>
        </w:rPr>
        <w:t xml:space="preserve">. </w:t>
      </w:r>
    </w:p>
    <w:p w:rsidR="007C1016" w:rsidRPr="007C1016" w:rsidRDefault="007C1016" w:rsidP="007C1016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C1016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3.3.8.1</w:t>
      </w:r>
      <w:r w:rsidR="007B194E">
        <w:fldChar w:fldCharType="end"/>
      </w:r>
      <w:r w:rsidRPr="00382A07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_Ref440271993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5.9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AF151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AF1516">
        <w:rPr>
          <w:sz w:val="24"/>
          <w:szCs w:val="24"/>
        </w:rPr>
        <w:t>Антикоррупционные обязательства</w:t>
      </w:r>
      <w:r w:rsidR="00A154B7" w:rsidRPr="00AF1516">
        <w:rPr>
          <w:sz w:val="24"/>
          <w:szCs w:val="24"/>
        </w:rPr>
        <w:t xml:space="preserve"> </w:t>
      </w:r>
      <w:r w:rsidR="00A154B7" w:rsidRPr="00AF1516">
        <w:rPr>
          <w:bCs w:val="0"/>
          <w:sz w:val="24"/>
          <w:szCs w:val="24"/>
        </w:rPr>
        <w:t>по форме, приведенн</w:t>
      </w:r>
      <w:r w:rsidR="00F80103" w:rsidRPr="00AF1516">
        <w:rPr>
          <w:bCs w:val="0"/>
          <w:sz w:val="24"/>
          <w:szCs w:val="24"/>
        </w:rPr>
        <w:t>ой</w:t>
      </w:r>
      <w:r w:rsidR="00A154B7" w:rsidRPr="00AF1516">
        <w:rPr>
          <w:bCs w:val="0"/>
          <w:sz w:val="24"/>
          <w:szCs w:val="24"/>
        </w:rPr>
        <w:t xml:space="preserve"> в настоящей Документации</w:t>
      </w:r>
      <w:r w:rsidR="00A600E3" w:rsidRPr="00AF1516">
        <w:rPr>
          <w:sz w:val="24"/>
          <w:szCs w:val="24"/>
        </w:rPr>
        <w:t xml:space="preserve"> (</w:t>
      </w:r>
      <w:r w:rsidR="003F3A69" w:rsidRPr="00AF1516">
        <w:rPr>
          <w:sz w:val="24"/>
          <w:szCs w:val="24"/>
        </w:rPr>
        <w:t>подраздел</w:t>
      </w:r>
      <w:r w:rsidR="00A600E3" w:rsidRPr="00AF151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5.1.3</w:t>
      </w:r>
      <w:r w:rsidR="007B194E">
        <w:fldChar w:fldCharType="end"/>
      </w:r>
      <w:r w:rsidR="00A600E3" w:rsidRPr="00AF1516">
        <w:rPr>
          <w:sz w:val="24"/>
          <w:szCs w:val="24"/>
        </w:rPr>
        <w:t>)</w:t>
      </w:r>
      <w:r w:rsidRPr="00AF1516">
        <w:rPr>
          <w:sz w:val="24"/>
          <w:szCs w:val="24"/>
        </w:rPr>
        <w:t>;</w:t>
      </w:r>
      <w:bookmarkEnd w:id="437"/>
    </w:p>
    <w:p w:rsidR="009948B4" w:rsidRPr="00382A07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AF1516">
        <w:rPr>
          <w:sz w:val="24"/>
          <w:szCs w:val="24"/>
        </w:rPr>
        <w:t xml:space="preserve"> по форме и в соответствии с инструкциями, приведенными в настоящей</w:t>
      </w:r>
      <w:r w:rsidR="009948B4" w:rsidRPr="00382A07">
        <w:rPr>
          <w:sz w:val="24"/>
          <w:szCs w:val="24"/>
        </w:rPr>
        <w:t xml:space="preserve">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_Ref440272035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7B194E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Согласие на </w:t>
      </w:r>
      <w:r w:rsidRPr="008D6766">
        <w:rPr>
          <w:sz w:val="24"/>
          <w:szCs w:val="24"/>
        </w:rPr>
        <w:t>обработку персональных данных</w:t>
      </w:r>
      <w:r w:rsidR="00A600E3" w:rsidRPr="008D6766">
        <w:rPr>
          <w:sz w:val="24"/>
          <w:szCs w:val="24"/>
        </w:rPr>
        <w:t xml:space="preserve"> </w:t>
      </w:r>
      <w:r w:rsidR="00A92723" w:rsidRPr="008D6766">
        <w:rPr>
          <w:sz w:val="24"/>
          <w:szCs w:val="24"/>
        </w:rPr>
        <w:t xml:space="preserve">в адрес ПАО "МРСК Центра"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A92723" w:rsidRPr="008D6766">
        <w:rPr>
          <w:sz w:val="24"/>
          <w:szCs w:val="24"/>
        </w:rPr>
        <w:t>по форме и в соответствии с инструкциями, приведенными в настоящей</w:t>
      </w:r>
      <w:r w:rsidR="00A92723" w:rsidRPr="00382A07">
        <w:rPr>
          <w:sz w:val="24"/>
          <w:szCs w:val="24"/>
        </w:rPr>
        <w:t xml:space="preserve">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A1693F">
        <w:t>.2.18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</w:t>
      </w:r>
      <w:r w:rsidR="00F82225" w:rsidRPr="00382A07">
        <w:rPr>
          <w:sz w:val="24"/>
          <w:szCs w:val="24"/>
        </w:rPr>
        <w:lastRenderedPageBreak/>
        <w:t xml:space="preserve">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6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_Ref440272119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5.6.1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</w:t>
      </w:r>
      <w:r w:rsidR="005436EC" w:rsidRPr="00382A07">
        <w:rPr>
          <w:bCs w:val="0"/>
          <w:sz w:val="24"/>
          <w:szCs w:val="24"/>
        </w:rPr>
        <w:lastRenderedPageBreak/>
        <w:t xml:space="preserve">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7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rPr>
          <w:sz w:val="24"/>
          <w:szCs w:val="24"/>
        </w:rPr>
      </w:r>
      <w:r w:rsidR="00B14B93">
        <w:rPr>
          <w:sz w:val="24"/>
          <w:szCs w:val="24"/>
        </w:rPr>
        <w:fldChar w:fldCharType="separate"/>
      </w:r>
      <w:r w:rsidR="00A1693F">
        <w:rPr>
          <w:sz w:val="24"/>
          <w:szCs w:val="24"/>
        </w:rPr>
        <w:t>5.6.2</w:t>
      </w:r>
      <w:r w:rsidR="00B14B9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_Ref449017073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5.7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_Ref55336398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5.8</w:t>
      </w:r>
      <w:r w:rsidR="007B194E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_Ref440272274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5.14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 xml:space="preserve">желательное требование, предоставляется Участником при </w:t>
      </w:r>
      <w:r w:rsidR="00E45C56" w:rsidRPr="00382A07">
        <w:rPr>
          <w:sz w:val="24"/>
          <w:szCs w:val="24"/>
        </w:rPr>
        <w:lastRenderedPageBreak/>
        <w:t>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>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>
        <w:rPr>
          <w:bCs w:val="0"/>
          <w:sz w:val="24"/>
          <w:szCs w:val="24"/>
        </w:rPr>
        <w:t xml:space="preserve">ПАО «МРСК Центра», </w:t>
      </w:r>
      <w:r w:rsidRPr="004A1A68">
        <w:rPr>
          <w:bCs w:val="0"/>
          <w:sz w:val="24"/>
          <w:szCs w:val="24"/>
        </w:rPr>
        <w:t>ПАО «МРСК</w:t>
      </w:r>
      <w:r w:rsidRPr="00382A07">
        <w:rPr>
          <w:bCs w:val="0"/>
          <w:sz w:val="24"/>
          <w:szCs w:val="24"/>
        </w:rPr>
        <w:t xml:space="preserve"> Центра</w:t>
      </w:r>
      <w:r w:rsidR="008D6766">
        <w:rPr>
          <w:bCs w:val="0"/>
          <w:sz w:val="24"/>
          <w:szCs w:val="24"/>
        </w:rPr>
        <w:t xml:space="preserve"> и Приволжья</w:t>
      </w:r>
      <w:r w:rsidRPr="00382A07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 xml:space="preserve">- </w:t>
      </w:r>
      <w:r w:rsidR="00021A3B" w:rsidRPr="00021A3B">
        <w:rPr>
          <w:sz w:val="24"/>
          <w:szCs w:val="24"/>
          <w:lang w:val="x-none"/>
        </w:rPr>
        <w:t>иные нарушения существенны</w:t>
      </w:r>
      <w:r w:rsidR="00021A3B" w:rsidRPr="00021A3B">
        <w:rPr>
          <w:sz w:val="24"/>
          <w:szCs w:val="24"/>
        </w:rPr>
        <w:t xml:space="preserve">х </w:t>
      </w:r>
      <w:r w:rsidR="00021A3B" w:rsidRPr="00021A3B">
        <w:rPr>
          <w:sz w:val="24"/>
          <w:szCs w:val="24"/>
          <w:lang w:val="x-none"/>
        </w:rPr>
        <w:t xml:space="preserve">условий заключенных договоров </w:t>
      </w:r>
      <w:r w:rsidRPr="00021A3B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21A3B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021A3B">
        <w:rPr>
          <w:bCs w:val="0"/>
          <w:sz w:val="24"/>
          <w:szCs w:val="24"/>
        </w:rPr>
        <w:t xml:space="preserve"> </w:t>
      </w:r>
      <w:r w:rsidR="00DA1402" w:rsidRPr="00021A3B">
        <w:rPr>
          <w:bCs w:val="0"/>
          <w:sz w:val="24"/>
          <w:szCs w:val="24"/>
        </w:rPr>
        <w:t>правоустанавливающих</w:t>
      </w:r>
      <w:r w:rsidR="00DA1402" w:rsidRPr="00382A07">
        <w:rPr>
          <w:bCs w:val="0"/>
          <w:sz w:val="24"/>
          <w:szCs w:val="24"/>
        </w:rPr>
        <w:t xml:space="preserve">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</w:t>
      </w:r>
      <w:r w:rsidR="005A6816" w:rsidRPr="000D2D6A">
        <w:rPr>
          <w:sz w:val="24"/>
          <w:szCs w:val="24"/>
        </w:rPr>
        <w:lastRenderedPageBreak/>
        <w:t>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9064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9065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_Ref191386482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</w:t>
      </w:r>
      <w:r w:rsidR="007B194E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3.3.8.2</w:t>
      </w:r>
      <w:r w:rsidR="00B14B93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>
        <w:rPr>
          <w:bCs w:val="0"/>
          <w:sz w:val="24"/>
          <w:szCs w:val="24"/>
        </w:rPr>
        <w:t>/Организатора</w:t>
      </w:r>
      <w:r w:rsidRPr="00382A07">
        <w:rPr>
          <w:bCs w:val="0"/>
          <w:sz w:val="24"/>
          <w:szCs w:val="24"/>
        </w:rPr>
        <w:t xml:space="preserve"> или по его инициативе, данная схема может </w:t>
      </w:r>
      <w:r w:rsidRPr="00382A07">
        <w:rPr>
          <w:bCs w:val="0"/>
          <w:sz w:val="24"/>
          <w:szCs w:val="24"/>
        </w:rPr>
        <w:lastRenderedPageBreak/>
        <w:t>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>
        <w:fldChar w:fldCharType="begin"/>
      </w:r>
      <w:r w:rsidR="007B194E">
        <w:instrText xml:space="preserve"> REF _Ref307563248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val="en-US"/>
        </w:rPr>
        <w:t>a</w:t>
      </w:r>
      <w:r w:rsidR="00A1693F" w:rsidRPr="00A1693F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7B194E">
        <w:fldChar w:fldCharType="begin"/>
      </w:r>
      <w:r w:rsidR="007B194E">
        <w:instrText xml:space="preserve"> REF _Ref307563262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val="en-US"/>
        </w:rPr>
        <w:t>g</w:t>
      </w:r>
      <w:r w:rsidR="00A1693F" w:rsidRPr="00A1693F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7B194E">
        <w:fldChar w:fldCharType="begin"/>
      </w:r>
      <w:r w:rsidR="007B194E">
        <w:instrText xml:space="preserve"> REF _Ref306032591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3.3.10.4</w:t>
      </w:r>
      <w:r w:rsidR="007B194E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с)</w:t>
      </w:r>
      <w:r w:rsidR="007B194E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B14B93">
        <w:fldChar w:fldCharType="begin"/>
      </w:r>
      <w:r w:rsidR="00B14B93">
        <w:instrText xml:space="preserve"> REF _Ref464462966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х)</w:t>
      </w:r>
      <w:r w:rsidR="00B14B93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_Ref440272510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5.15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3.3.8.1</w:t>
      </w:r>
      <w:r w:rsidR="007B194E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9066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</w:t>
      </w:r>
      <w:r w:rsidRPr="00382A07">
        <w:rPr>
          <w:bCs w:val="0"/>
          <w:iCs/>
          <w:sz w:val="24"/>
          <w:szCs w:val="24"/>
        </w:rPr>
        <w:lastRenderedPageBreak/>
        <w:t xml:space="preserve">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_Ref440969765 \r \h  \* MERGEFORMAT </w:instrText>
      </w:r>
      <w:r w:rsidR="007B194E">
        <w:fldChar w:fldCharType="separate"/>
      </w:r>
      <w:r w:rsidR="00A1693F" w:rsidRPr="00A1693F">
        <w:rPr>
          <w:bCs w:val="0"/>
          <w:iCs/>
          <w:sz w:val="24"/>
          <w:szCs w:val="24"/>
        </w:rPr>
        <w:t>3.3.12</w:t>
      </w:r>
      <w:r w:rsidR="007B194E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>
        <w:fldChar w:fldCharType="begin"/>
      </w:r>
      <w:r w:rsidR="007B194E">
        <w:instrText xml:space="preserve"> REF _Ref440289401 \r \h  \* MERGEFORMAT </w:instrText>
      </w:r>
      <w:r w:rsidR="007B194E">
        <w:fldChar w:fldCharType="separate"/>
      </w:r>
      <w:r w:rsidR="00A1693F" w:rsidRPr="00A1693F">
        <w:rPr>
          <w:bCs w:val="0"/>
          <w:iCs/>
          <w:sz w:val="24"/>
          <w:szCs w:val="24"/>
        </w:rPr>
        <w:t>3.3.13</w:t>
      </w:r>
      <w:r w:rsidR="007B194E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9067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9068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9069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7C1016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</w:t>
      </w:r>
      <w:r w:rsidR="00932C0A" w:rsidRPr="007C1016">
        <w:rPr>
          <w:bCs w:val="0"/>
          <w:sz w:val="24"/>
          <w:szCs w:val="24"/>
        </w:rPr>
        <w:t xml:space="preserve">подачей </w:t>
      </w:r>
      <w:r w:rsidR="004B5EB3" w:rsidRPr="007C1016">
        <w:rPr>
          <w:bCs w:val="0"/>
          <w:sz w:val="24"/>
          <w:szCs w:val="24"/>
        </w:rPr>
        <w:t>Заявк</w:t>
      </w:r>
      <w:r w:rsidR="00932C0A" w:rsidRPr="007C1016">
        <w:rPr>
          <w:bCs w:val="0"/>
          <w:sz w:val="24"/>
          <w:szCs w:val="24"/>
        </w:rPr>
        <w:t xml:space="preserve">и, </w:t>
      </w:r>
      <w:r w:rsidR="007C1016" w:rsidRPr="007C1016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7C1016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>
        <w:fldChar w:fldCharType="begin"/>
      </w:r>
      <w:r w:rsidR="007B194E">
        <w:instrText xml:space="preserve"> REF _Ref467168844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3.3.14.3</w:t>
      </w:r>
      <w:r w:rsidR="007B194E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="005818B2" w:rsidRPr="006D2FCD">
        <w:rPr>
          <w:spacing w:val="-1"/>
          <w:sz w:val="24"/>
          <w:szCs w:val="24"/>
        </w:rPr>
        <w:lastRenderedPageBreak/>
        <w:t>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_Ref440272678 \r \h  \* MERGEFORMAT </w:instrText>
      </w:r>
      <w:r w:rsidR="007B194E">
        <w:fldChar w:fldCharType="separate"/>
      </w:r>
      <w:r w:rsidR="00A1693F" w:rsidRPr="00A1693F">
        <w:rPr>
          <w:sz w:val="24"/>
          <w:szCs w:val="24"/>
          <w:lang w:eastAsia="ru-RU"/>
        </w:rPr>
        <w:t>5.12</w:t>
      </w:r>
      <w:r w:rsidR="007B194E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E858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</w:t>
      </w:r>
      <w:r w:rsidRPr="00E858BC">
        <w:rPr>
          <w:bCs w:val="0"/>
          <w:sz w:val="24"/>
          <w:szCs w:val="24"/>
        </w:rPr>
        <w:t xml:space="preserve">требованиям </w:t>
      </w:r>
      <w:r w:rsidR="007D07A7" w:rsidRPr="00E858BC">
        <w:rPr>
          <w:bCs w:val="0"/>
          <w:sz w:val="24"/>
          <w:szCs w:val="24"/>
        </w:rPr>
        <w:t>Д</w:t>
      </w:r>
      <w:r w:rsidRPr="00E858BC">
        <w:rPr>
          <w:bCs w:val="0"/>
          <w:sz w:val="24"/>
          <w:szCs w:val="24"/>
        </w:rPr>
        <w:t>окументации</w:t>
      </w:r>
      <w:r w:rsidR="007D07A7" w:rsidRPr="00E858BC">
        <w:rPr>
          <w:bCs w:val="0"/>
          <w:sz w:val="24"/>
          <w:szCs w:val="24"/>
        </w:rPr>
        <w:t xml:space="preserve"> по запросу предложений</w:t>
      </w:r>
      <w:r w:rsidRPr="00E858BC">
        <w:rPr>
          <w:bCs w:val="0"/>
          <w:sz w:val="24"/>
          <w:szCs w:val="24"/>
        </w:rPr>
        <w:t xml:space="preserve">, заключить </w:t>
      </w:r>
      <w:r w:rsidR="00123C70" w:rsidRPr="00E858BC">
        <w:rPr>
          <w:bCs w:val="0"/>
          <w:sz w:val="24"/>
          <w:szCs w:val="24"/>
        </w:rPr>
        <w:t>Договор</w:t>
      </w:r>
      <w:r w:rsidRPr="00E858BC">
        <w:rPr>
          <w:bCs w:val="0"/>
          <w:sz w:val="24"/>
          <w:szCs w:val="24"/>
        </w:rPr>
        <w:t xml:space="preserve"> в установленном настоящей </w:t>
      </w:r>
      <w:r w:rsidR="007D07A7" w:rsidRPr="00E858BC">
        <w:rPr>
          <w:bCs w:val="0"/>
          <w:sz w:val="24"/>
          <w:szCs w:val="24"/>
        </w:rPr>
        <w:t>Д</w:t>
      </w:r>
      <w:r w:rsidRPr="00E858BC">
        <w:rPr>
          <w:bCs w:val="0"/>
          <w:sz w:val="24"/>
          <w:szCs w:val="24"/>
        </w:rPr>
        <w:t>окументацией порядке (п</w:t>
      </w:r>
      <w:r w:rsidR="00403042" w:rsidRPr="00E858BC">
        <w:rPr>
          <w:bCs w:val="0"/>
          <w:sz w:val="24"/>
          <w:szCs w:val="24"/>
        </w:rPr>
        <w:t>.</w:t>
      </w:r>
      <w:r w:rsidR="00991C07" w:rsidRPr="00E858BC">
        <w:rPr>
          <w:bCs w:val="0"/>
          <w:sz w:val="24"/>
          <w:szCs w:val="24"/>
        </w:rPr>
        <w:t xml:space="preserve"> </w:t>
      </w:r>
      <w:r w:rsidR="00B14B93" w:rsidRPr="00E858BC">
        <w:fldChar w:fldCharType="begin"/>
      </w:r>
      <w:r w:rsidR="00991C07" w:rsidRPr="00E858BC">
        <w:rPr>
          <w:bCs w:val="0"/>
          <w:sz w:val="24"/>
          <w:szCs w:val="24"/>
        </w:rPr>
        <w:instrText xml:space="preserve"> REF _Ref468462141 \r \h </w:instrText>
      </w:r>
      <w:r w:rsidR="00E858BC">
        <w:instrText xml:space="preserve"> \* MERGEFORMAT </w:instrText>
      </w:r>
      <w:r w:rsidR="00B14B93" w:rsidRPr="00E858BC">
        <w:fldChar w:fldCharType="separate"/>
      </w:r>
      <w:r w:rsidR="00A1693F" w:rsidRPr="00E858BC">
        <w:rPr>
          <w:bCs w:val="0"/>
          <w:sz w:val="24"/>
          <w:szCs w:val="24"/>
        </w:rPr>
        <w:t>3.12</w:t>
      </w:r>
      <w:r w:rsidR="00B14B93" w:rsidRPr="00E858BC">
        <w:fldChar w:fldCharType="end"/>
      </w:r>
      <w:r w:rsidRPr="00E858BC">
        <w:rPr>
          <w:bCs w:val="0"/>
          <w:sz w:val="24"/>
          <w:szCs w:val="24"/>
        </w:rPr>
        <w:t>);</w:t>
      </w:r>
      <w:proofErr w:type="gramEnd"/>
    </w:p>
    <w:p w:rsidR="00E858BC" w:rsidRPr="00E858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858BC">
        <w:rPr>
          <w:bCs w:val="0"/>
          <w:sz w:val="24"/>
          <w:szCs w:val="24"/>
        </w:rPr>
        <w:t xml:space="preserve">отказа </w:t>
      </w:r>
      <w:r w:rsidR="009C744E" w:rsidRPr="00E858BC">
        <w:rPr>
          <w:bCs w:val="0"/>
          <w:sz w:val="24"/>
          <w:szCs w:val="24"/>
        </w:rPr>
        <w:t>Участник</w:t>
      </w:r>
      <w:r w:rsidR="004C5164" w:rsidRPr="00E858BC">
        <w:rPr>
          <w:bCs w:val="0"/>
          <w:sz w:val="24"/>
          <w:szCs w:val="24"/>
        </w:rPr>
        <w:t xml:space="preserve">а </w:t>
      </w:r>
      <w:r w:rsidR="007A439E" w:rsidRPr="00E858BC">
        <w:rPr>
          <w:bCs w:val="0"/>
          <w:sz w:val="24"/>
          <w:szCs w:val="24"/>
        </w:rPr>
        <w:t>запроса предложений</w:t>
      </w:r>
      <w:r w:rsidR="004C5164" w:rsidRPr="00E858BC">
        <w:rPr>
          <w:bCs w:val="0"/>
          <w:sz w:val="24"/>
          <w:szCs w:val="24"/>
        </w:rPr>
        <w:t xml:space="preserve">, </w:t>
      </w:r>
      <w:r w:rsidR="004C5164" w:rsidRPr="00E858BC">
        <w:rPr>
          <w:sz w:val="24"/>
          <w:szCs w:val="24"/>
        </w:rPr>
        <w:t xml:space="preserve">чья </w:t>
      </w:r>
      <w:r w:rsidR="004B5EB3" w:rsidRPr="00E858BC">
        <w:rPr>
          <w:sz w:val="24"/>
          <w:szCs w:val="24"/>
        </w:rPr>
        <w:t>Заявк</w:t>
      </w:r>
      <w:r w:rsidR="004C5164" w:rsidRPr="00E858BC">
        <w:rPr>
          <w:sz w:val="24"/>
          <w:szCs w:val="24"/>
        </w:rPr>
        <w:t>а признана лучшей,</w:t>
      </w:r>
      <w:r w:rsidR="007A439E" w:rsidRPr="00E858BC">
        <w:rPr>
          <w:bCs w:val="0"/>
          <w:sz w:val="24"/>
          <w:szCs w:val="24"/>
        </w:rPr>
        <w:t xml:space="preserve"> </w:t>
      </w:r>
      <w:r w:rsidRPr="00E858BC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858BC">
        <w:rPr>
          <w:bCs w:val="0"/>
          <w:sz w:val="24"/>
          <w:szCs w:val="24"/>
        </w:rPr>
        <w:t>Договор</w:t>
      </w:r>
      <w:r w:rsidRPr="00E858BC">
        <w:rPr>
          <w:bCs w:val="0"/>
          <w:sz w:val="24"/>
          <w:szCs w:val="24"/>
        </w:rPr>
        <w:t>у</w:t>
      </w:r>
      <w:r w:rsidR="00B80887" w:rsidRPr="00E858BC">
        <w:rPr>
          <w:bCs w:val="0"/>
          <w:sz w:val="24"/>
          <w:szCs w:val="24"/>
        </w:rPr>
        <w:t xml:space="preserve"> (п.</w:t>
      </w:r>
      <w:r w:rsidR="00991C07" w:rsidRPr="00E858BC">
        <w:rPr>
          <w:bCs w:val="0"/>
          <w:sz w:val="24"/>
          <w:szCs w:val="24"/>
        </w:rPr>
        <w:t xml:space="preserve"> </w:t>
      </w:r>
      <w:r w:rsidR="00B14B93" w:rsidRPr="00E858BC">
        <w:rPr>
          <w:bCs w:val="0"/>
          <w:sz w:val="24"/>
          <w:szCs w:val="24"/>
        </w:rPr>
        <w:fldChar w:fldCharType="begin"/>
      </w:r>
      <w:r w:rsidR="00991C07" w:rsidRPr="00E858BC">
        <w:rPr>
          <w:bCs w:val="0"/>
          <w:sz w:val="24"/>
          <w:szCs w:val="24"/>
        </w:rPr>
        <w:instrText xml:space="preserve"> REF _Ref472412231 \r \h </w:instrText>
      </w:r>
      <w:r w:rsidR="00E858BC">
        <w:rPr>
          <w:bCs w:val="0"/>
          <w:sz w:val="24"/>
          <w:szCs w:val="24"/>
        </w:rPr>
        <w:instrText xml:space="preserve"> \* MERGEFORMAT </w:instrText>
      </w:r>
      <w:r w:rsidR="00B14B93" w:rsidRPr="00E858BC">
        <w:rPr>
          <w:bCs w:val="0"/>
          <w:sz w:val="24"/>
          <w:szCs w:val="24"/>
        </w:rPr>
      </w:r>
      <w:r w:rsidR="00B14B93" w:rsidRPr="00E858BC">
        <w:rPr>
          <w:bCs w:val="0"/>
          <w:sz w:val="24"/>
          <w:szCs w:val="24"/>
        </w:rPr>
        <w:fldChar w:fldCharType="separate"/>
      </w:r>
      <w:r w:rsidR="00A1693F" w:rsidRPr="00E858BC">
        <w:rPr>
          <w:bCs w:val="0"/>
          <w:sz w:val="24"/>
          <w:szCs w:val="24"/>
        </w:rPr>
        <w:t>3.13</w:t>
      </w:r>
      <w:r w:rsidR="00B14B93" w:rsidRPr="00E858BC">
        <w:rPr>
          <w:bCs w:val="0"/>
          <w:sz w:val="24"/>
          <w:szCs w:val="24"/>
        </w:rPr>
        <w:fldChar w:fldCharType="end"/>
      </w:r>
      <w:r w:rsidR="00B80887" w:rsidRPr="00E858BC">
        <w:rPr>
          <w:bCs w:val="0"/>
          <w:sz w:val="24"/>
          <w:szCs w:val="24"/>
        </w:rPr>
        <w:t>)</w:t>
      </w:r>
      <w:r w:rsidR="00E858BC" w:rsidRPr="00E858BC">
        <w:rPr>
          <w:bCs w:val="0"/>
          <w:sz w:val="24"/>
          <w:szCs w:val="24"/>
        </w:rPr>
        <w:t>;</w:t>
      </w:r>
    </w:p>
    <w:p w:rsidR="00932C0A" w:rsidRPr="00E858BC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858BC">
        <w:rPr>
          <w:snapToGrid w:val="0"/>
          <w:sz w:val="24"/>
          <w:szCs w:val="24"/>
          <w:lang w:eastAsia="x-none"/>
        </w:rPr>
        <w:t xml:space="preserve">отказа </w:t>
      </w:r>
      <w:r w:rsidRPr="00E858BC">
        <w:rPr>
          <w:sz w:val="24"/>
          <w:szCs w:val="24"/>
          <w:lang w:val="x-none" w:eastAsia="x-none"/>
        </w:rPr>
        <w:t xml:space="preserve">Победителя или </w:t>
      </w:r>
      <w:r w:rsidRPr="00E858BC">
        <w:rPr>
          <w:sz w:val="24"/>
          <w:szCs w:val="24"/>
          <w:lang w:eastAsia="x-none"/>
        </w:rPr>
        <w:t>У</w:t>
      </w:r>
      <w:r w:rsidRPr="00E858B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858BC">
        <w:rPr>
          <w:sz w:val="24"/>
          <w:szCs w:val="24"/>
          <w:lang w:eastAsia="x-none"/>
        </w:rPr>
        <w:t>У</w:t>
      </w:r>
      <w:r w:rsidRPr="00E858B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858BC">
        <w:rPr>
          <w:sz w:val="24"/>
          <w:szCs w:val="24"/>
          <w:lang w:eastAsia="x-none"/>
        </w:rPr>
        <w:t>Д</w:t>
      </w:r>
      <w:proofErr w:type="spellStart"/>
      <w:r w:rsidRPr="00E858BC">
        <w:rPr>
          <w:sz w:val="24"/>
          <w:szCs w:val="24"/>
          <w:lang w:val="x-none" w:eastAsia="x-none"/>
        </w:rPr>
        <w:t>окументации</w:t>
      </w:r>
      <w:proofErr w:type="spellEnd"/>
      <w:r w:rsidRPr="00E858BC">
        <w:rPr>
          <w:sz w:val="24"/>
          <w:szCs w:val="24"/>
          <w:lang w:eastAsia="x-none"/>
        </w:rPr>
        <w:t xml:space="preserve"> по запросу предложений</w:t>
      </w:r>
      <w:r w:rsidRPr="00E858BC">
        <w:rPr>
          <w:sz w:val="24"/>
          <w:szCs w:val="24"/>
        </w:rPr>
        <w:t>,</w:t>
      </w:r>
      <w:r w:rsidRPr="00E858BC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858BC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858BC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858BC">
        <w:rPr>
          <w:i/>
          <w:iCs/>
          <w:sz w:val="24"/>
          <w:szCs w:val="24"/>
        </w:rPr>
        <w:t>полномочий на поставку продукции от производ</w:t>
      </w:r>
      <w:bookmarkStart w:id="533" w:name="_GoBack"/>
      <w:bookmarkEnd w:id="533"/>
      <w:r w:rsidRPr="00E858BC">
        <w:rPr>
          <w:i/>
          <w:iCs/>
          <w:sz w:val="24"/>
          <w:szCs w:val="24"/>
        </w:rPr>
        <w:t>ител</w:t>
      </w:r>
      <w:proofErr w:type="gramStart"/>
      <w:r w:rsidRPr="00E858BC">
        <w:rPr>
          <w:i/>
          <w:iCs/>
          <w:sz w:val="24"/>
          <w:szCs w:val="24"/>
        </w:rPr>
        <w:t>я(</w:t>
      </w:r>
      <w:proofErr w:type="gramEnd"/>
      <w:r w:rsidRPr="00E858BC">
        <w:rPr>
          <w:i/>
          <w:iCs/>
          <w:sz w:val="24"/>
          <w:szCs w:val="24"/>
        </w:rPr>
        <w:t>ей) продукции по договору</w:t>
      </w:r>
      <w:r w:rsidR="00311F48" w:rsidRPr="00E858BC">
        <w:rPr>
          <w:bCs w:val="0"/>
          <w:sz w:val="24"/>
          <w:szCs w:val="24"/>
        </w:rPr>
        <w:t>.</w:t>
      </w:r>
    </w:p>
    <w:p w:rsidR="00932C0A" w:rsidRPr="00E858B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858BC">
        <w:rPr>
          <w:sz w:val="24"/>
          <w:szCs w:val="24"/>
        </w:rPr>
        <w:t xml:space="preserve">В </w:t>
      </w:r>
      <w:proofErr w:type="gramStart"/>
      <w:r w:rsidRPr="00E858BC">
        <w:rPr>
          <w:sz w:val="24"/>
          <w:szCs w:val="24"/>
        </w:rPr>
        <w:t>случаях</w:t>
      </w:r>
      <w:proofErr w:type="gramEnd"/>
      <w:r w:rsidRPr="00E858BC">
        <w:rPr>
          <w:sz w:val="24"/>
          <w:szCs w:val="24"/>
        </w:rPr>
        <w:t xml:space="preserve">, указанных в п. </w:t>
      </w:r>
      <w:r w:rsidR="007B194E" w:rsidRPr="00E858BC">
        <w:fldChar w:fldCharType="begin"/>
      </w:r>
      <w:r w:rsidR="007B194E" w:rsidRPr="00E858BC">
        <w:instrText xml:space="preserve"> REF _Ref305753174 \r \h  \* MERGEFORMAT </w:instrText>
      </w:r>
      <w:r w:rsidR="007B194E" w:rsidRPr="00E858BC">
        <w:fldChar w:fldCharType="separate"/>
      </w:r>
      <w:r w:rsidR="00A1693F" w:rsidRPr="00E858BC">
        <w:rPr>
          <w:sz w:val="24"/>
          <w:szCs w:val="24"/>
        </w:rPr>
        <w:t>3.3.14.3.2</w:t>
      </w:r>
      <w:r w:rsidR="007B194E" w:rsidRPr="00E858BC">
        <w:fldChar w:fldCharType="end"/>
      </w:r>
      <w:r w:rsidRPr="00E858BC">
        <w:rPr>
          <w:sz w:val="24"/>
          <w:szCs w:val="24"/>
        </w:rPr>
        <w:t xml:space="preserve"> </w:t>
      </w:r>
      <w:r w:rsidR="009C744E" w:rsidRPr="00E858BC">
        <w:rPr>
          <w:sz w:val="24"/>
          <w:szCs w:val="24"/>
        </w:rPr>
        <w:t>Участник</w:t>
      </w:r>
      <w:r w:rsidRPr="00E858BC">
        <w:rPr>
          <w:sz w:val="24"/>
          <w:szCs w:val="24"/>
        </w:rPr>
        <w:t xml:space="preserve"> обязан выплатить </w:t>
      </w:r>
      <w:r w:rsidR="008D6766" w:rsidRPr="00E858BC">
        <w:rPr>
          <w:sz w:val="24"/>
          <w:szCs w:val="24"/>
        </w:rPr>
        <w:t>Организатору</w:t>
      </w:r>
      <w:r w:rsidRPr="00E858BC">
        <w:rPr>
          <w:sz w:val="24"/>
          <w:szCs w:val="24"/>
        </w:rPr>
        <w:t xml:space="preserve"> неустойку в размере </w:t>
      </w:r>
      <w:bookmarkEnd w:id="534"/>
      <w:r w:rsidR="007C1016">
        <w:rPr>
          <w:sz w:val="24"/>
          <w:szCs w:val="24"/>
        </w:rPr>
        <w:t>2</w:t>
      </w:r>
      <w:r w:rsidR="000A7A8E" w:rsidRPr="00E858BC">
        <w:rPr>
          <w:sz w:val="24"/>
          <w:szCs w:val="24"/>
        </w:rPr>
        <w:t>% от стоимости Заявки, с учетом НДС.</w:t>
      </w:r>
    </w:p>
    <w:p w:rsidR="00932C0A" w:rsidRPr="00E858BC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858BC">
        <w:rPr>
          <w:sz w:val="24"/>
          <w:szCs w:val="24"/>
        </w:rPr>
        <w:t>Участник</w:t>
      </w:r>
      <w:r w:rsidR="00932C0A" w:rsidRPr="00E858BC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006DE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E858BC">
        <w:rPr>
          <w:sz w:val="24"/>
          <w:szCs w:val="24"/>
        </w:rPr>
        <w:t>Участник должен предоставить оригинал</w:t>
      </w:r>
      <w:r w:rsidRPr="00382A07">
        <w:rPr>
          <w:sz w:val="24"/>
          <w:szCs w:val="24"/>
        </w:rPr>
        <w:t xml:space="preserve">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  <w:lang w:eastAsia="ru-RU"/>
        </w:rPr>
        <w:t>5.12</w:t>
      </w:r>
      <w:r w:rsidR="007B194E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</w:t>
      </w:r>
      <w:r w:rsidRPr="00006DEA">
        <w:rPr>
          <w:spacing w:val="-1"/>
          <w:sz w:val="24"/>
          <w:szCs w:val="24"/>
        </w:rPr>
        <w:t xml:space="preserve">настоящей Документации </w:t>
      </w:r>
      <w:r w:rsidRPr="00006DEA">
        <w:rPr>
          <w:sz w:val="24"/>
          <w:szCs w:val="24"/>
        </w:rPr>
        <w:t>(</w:t>
      </w:r>
      <w:r w:rsidRPr="00006DEA">
        <w:rPr>
          <w:sz w:val="24"/>
          <w:szCs w:val="24"/>
          <w:lang w:eastAsia="ru-RU"/>
        </w:rPr>
        <w:t xml:space="preserve">подраздел </w:t>
      </w:r>
      <w:r w:rsidR="007B194E" w:rsidRPr="00006DEA">
        <w:fldChar w:fldCharType="begin"/>
      </w:r>
      <w:r w:rsidR="007B194E" w:rsidRPr="00006DEA">
        <w:instrText xml:space="preserve"> REF _Ref441574460 \r \h  \* MERGEFORMAT </w:instrText>
      </w:r>
      <w:r w:rsidR="007B194E" w:rsidRPr="00006DEA">
        <w:fldChar w:fldCharType="separate"/>
      </w:r>
      <w:r w:rsidR="00A1693F" w:rsidRPr="00006DEA">
        <w:rPr>
          <w:sz w:val="24"/>
          <w:szCs w:val="24"/>
          <w:lang w:eastAsia="ru-RU"/>
        </w:rPr>
        <w:t>5.13</w:t>
      </w:r>
      <w:r w:rsidR="007B194E" w:rsidRPr="00006DEA">
        <w:fldChar w:fldCharType="end"/>
      </w:r>
      <w:r w:rsidRPr="00006DEA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006DEA">
        <w:fldChar w:fldCharType="begin"/>
      </w:r>
      <w:r w:rsidR="007B194E" w:rsidRPr="00006DEA">
        <w:instrText xml:space="preserve"> REF _Ref440289953 \r \h  \* MERGEFORMAT </w:instrText>
      </w:r>
      <w:r w:rsidR="007B194E" w:rsidRPr="00006DEA">
        <w:fldChar w:fldCharType="separate"/>
      </w:r>
      <w:r w:rsidR="00A1693F" w:rsidRPr="00006DEA">
        <w:rPr>
          <w:sz w:val="24"/>
          <w:szCs w:val="24"/>
        </w:rPr>
        <w:t>3.4.1.3</w:t>
      </w:r>
      <w:r w:rsidR="007B194E" w:rsidRPr="00006DEA">
        <w:fldChar w:fldCharType="end"/>
      </w:r>
      <w:r w:rsidRPr="00006DEA">
        <w:rPr>
          <w:sz w:val="24"/>
          <w:szCs w:val="24"/>
        </w:rPr>
        <w:t xml:space="preserve"> настоящей Документации, по адресу: </w:t>
      </w:r>
      <w:r w:rsidR="00DC32FC" w:rsidRPr="00006DEA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006DEA">
        <w:rPr>
          <w:sz w:val="24"/>
          <w:szCs w:val="24"/>
        </w:rPr>
        <w:t>каб</w:t>
      </w:r>
      <w:proofErr w:type="spellEnd"/>
      <w:r w:rsidR="00DC32FC" w:rsidRPr="00006DEA">
        <w:rPr>
          <w:sz w:val="24"/>
          <w:szCs w:val="24"/>
        </w:rPr>
        <w:t xml:space="preserve">. №303, исполнительный сотрудник - </w:t>
      </w:r>
      <w:r w:rsidR="008770BA" w:rsidRPr="00006DEA">
        <w:rPr>
          <w:sz w:val="24"/>
          <w:szCs w:val="24"/>
        </w:rPr>
        <w:t>Горностаева</w:t>
      </w:r>
      <w:r w:rsidR="00DC32FC" w:rsidRPr="00006DEA">
        <w:rPr>
          <w:sz w:val="24"/>
          <w:szCs w:val="24"/>
        </w:rPr>
        <w:t xml:space="preserve"> Татьяна Валентиновна, контактный телефон (495) 747-92-92</w:t>
      </w:r>
      <w:r w:rsidRPr="00006DEA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1.1.1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7B194E">
        <w:fldChar w:fldCharType="begin"/>
      </w:r>
      <w:r w:rsidR="007B194E">
        <w:instrText xml:space="preserve"> REF _Ref303323780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7B194E">
        <w:fldChar w:fldCharType="begin"/>
      </w:r>
      <w:r w:rsidR="007B194E">
        <w:instrText xml:space="preserve"> REF _Ref467569911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3.3.14.5</w:t>
      </w:r>
      <w:r w:rsidR="007B194E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 xml:space="preserve">, если Участник выбрал обеспечение исполнения обязательств, </w:t>
      </w:r>
      <w:r w:rsidRPr="00DB5A15">
        <w:rPr>
          <w:sz w:val="24"/>
          <w:szCs w:val="24"/>
        </w:rPr>
        <w:lastRenderedPageBreak/>
        <w:t xml:space="preserve">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): до момента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006DE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006DEA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006DEA">
        <w:rPr>
          <w:rFonts w:eastAsia="Calibri"/>
          <w:szCs w:val="24"/>
          <w:lang w:eastAsia="en-US"/>
        </w:rPr>
        <w:t xml:space="preserve"> копию </w:t>
      </w:r>
      <w:r w:rsidRPr="00006DEA">
        <w:rPr>
          <w:szCs w:val="24"/>
        </w:rPr>
        <w:t>платежного</w:t>
      </w:r>
      <w:r w:rsidRPr="00006DEA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006DEA">
        <w:fldChar w:fldCharType="begin"/>
      </w:r>
      <w:r w:rsidR="007B194E" w:rsidRPr="00006DEA">
        <w:instrText xml:space="preserve"> REF _Ref55335823 \r \h  \* MERGEFORMAT </w:instrText>
      </w:r>
      <w:r w:rsidR="007B194E" w:rsidRPr="00006DEA">
        <w:fldChar w:fldCharType="separate"/>
      </w:r>
      <w:r w:rsidR="00A1693F" w:rsidRPr="00006DEA">
        <w:rPr>
          <w:rFonts w:eastAsia="Calibri"/>
          <w:szCs w:val="24"/>
          <w:lang w:eastAsia="en-US"/>
        </w:rPr>
        <w:t>5.6</w:t>
      </w:r>
      <w:r w:rsidR="007B194E" w:rsidRPr="00006DEA">
        <w:fldChar w:fldCharType="end"/>
      </w:r>
      <w:r w:rsidRPr="00006DEA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006DEA">
        <w:rPr>
          <w:rFonts w:eastAsia="Calibri"/>
          <w:szCs w:val="24"/>
          <w:lang w:eastAsia="en-US"/>
        </w:rPr>
        <w:t>Горностаевой</w:t>
      </w:r>
      <w:r w:rsidRPr="00006DEA">
        <w:rPr>
          <w:rFonts w:eastAsia="Calibri"/>
          <w:szCs w:val="24"/>
          <w:lang w:eastAsia="en-US"/>
        </w:rPr>
        <w:t xml:space="preserve"> Татьяне</w:t>
      </w:r>
      <w:proofErr w:type="gramEnd"/>
      <w:r w:rsidRPr="00006DEA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8" w:history="1">
        <w:r w:rsidR="00FB1064" w:rsidRPr="00006DEA">
          <w:rPr>
            <w:rFonts w:eastAsia="Calibri"/>
            <w:u w:val="single"/>
            <w:lang w:eastAsia="en-US"/>
          </w:rPr>
          <w:t>Gornostaeva.TV@mrsk-1.ru</w:t>
        </w:r>
      </w:hyperlink>
      <w:r w:rsidRPr="00006DEA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006DEA">
        <w:rPr>
          <w:rFonts w:eastAsia="Calibri"/>
          <w:szCs w:val="24"/>
          <w:lang w:eastAsia="en-US"/>
        </w:rPr>
        <w:t>Организатору</w:t>
      </w:r>
      <w:r w:rsidRPr="00006DEA">
        <w:rPr>
          <w:rFonts w:eastAsia="Calibri"/>
          <w:szCs w:val="24"/>
          <w:lang w:eastAsia="en-US"/>
        </w:rPr>
        <w:t xml:space="preserve"> </w:t>
      </w:r>
      <w:r w:rsidRPr="00006DEA">
        <w:rPr>
          <w:szCs w:val="24"/>
        </w:rPr>
        <w:t xml:space="preserve">до момента истечения срока окончания приема заявок (п. </w:t>
      </w:r>
      <w:r w:rsidR="007B194E" w:rsidRPr="00006DEA">
        <w:fldChar w:fldCharType="begin"/>
      </w:r>
      <w:r w:rsidR="007B194E" w:rsidRPr="00006DEA">
        <w:instrText xml:space="preserve"> REF _Ref440289953 \r \h  \* MERGEFORMAT </w:instrText>
      </w:r>
      <w:r w:rsidR="007B194E" w:rsidRPr="00006DEA">
        <w:fldChar w:fldCharType="separate"/>
      </w:r>
      <w:r w:rsidR="00A1693F" w:rsidRPr="00006DEA">
        <w:rPr>
          <w:szCs w:val="24"/>
        </w:rPr>
        <w:t>3.4.1.3</w:t>
      </w:r>
      <w:r w:rsidR="007B194E" w:rsidRPr="00006DEA">
        <w:fldChar w:fldCharType="end"/>
      </w:r>
      <w:r w:rsidRPr="00006DEA">
        <w:rPr>
          <w:szCs w:val="24"/>
        </w:rPr>
        <w:t>).</w:t>
      </w:r>
    </w:p>
    <w:p w:rsidR="006D2FCD" w:rsidRPr="00006DE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006DEA">
        <w:rPr>
          <w:rFonts w:eastAsia="Calibri"/>
          <w:szCs w:val="24"/>
          <w:lang w:eastAsia="en-US"/>
        </w:rPr>
        <w:t>Реквизиты</w:t>
      </w:r>
      <w:r w:rsidRPr="00006DEA">
        <w:rPr>
          <w:szCs w:val="24"/>
        </w:rPr>
        <w:t xml:space="preserve"> </w:t>
      </w:r>
      <w:r w:rsidR="008D6766" w:rsidRPr="00006DEA">
        <w:rPr>
          <w:szCs w:val="24"/>
        </w:rPr>
        <w:t>Организатора</w:t>
      </w:r>
      <w:r w:rsidRPr="00006DEA">
        <w:rPr>
          <w:szCs w:val="24"/>
        </w:rPr>
        <w:t xml:space="preserve"> для перечисления денежных сре</w:t>
      </w:r>
      <w:proofErr w:type="gramStart"/>
      <w:r w:rsidRPr="00006DEA">
        <w:rPr>
          <w:szCs w:val="24"/>
        </w:rPr>
        <w:t>дств в к</w:t>
      </w:r>
      <w:proofErr w:type="gramEnd"/>
      <w:r w:rsidRPr="00006DEA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006DEA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06DE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006DEA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06DEA">
        <w:rPr>
          <w:sz w:val="24"/>
          <w:szCs w:val="24"/>
        </w:rPr>
        <w:t>ИНН/КПП: 6901067107/997450001</w:t>
      </w:r>
    </w:p>
    <w:p w:rsidR="006D2FCD" w:rsidRPr="00006DE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006DEA">
        <w:rPr>
          <w:sz w:val="24"/>
          <w:szCs w:val="24"/>
        </w:rPr>
        <w:lastRenderedPageBreak/>
        <w:t>р</w:t>
      </w:r>
      <w:proofErr w:type="gramEnd"/>
      <w:r w:rsidRPr="00006DEA">
        <w:rPr>
          <w:sz w:val="24"/>
          <w:szCs w:val="24"/>
        </w:rPr>
        <w:t>/с: 40702810000000019885 в ПАО РОСБАНК</w:t>
      </w:r>
    </w:p>
    <w:p w:rsidR="006D2FCD" w:rsidRPr="00006DE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06DEA">
        <w:rPr>
          <w:sz w:val="24"/>
          <w:szCs w:val="24"/>
        </w:rPr>
        <w:t>БИК: 044525256</w:t>
      </w:r>
    </w:p>
    <w:p w:rsidR="006D2FCD" w:rsidRPr="00006DE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06DEA">
        <w:rPr>
          <w:sz w:val="24"/>
          <w:szCs w:val="24"/>
        </w:rPr>
        <w:t>к/с: 30101810000000000256</w:t>
      </w:r>
    </w:p>
    <w:p w:rsidR="006D2FCD" w:rsidRPr="00006DE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06DEA">
        <w:rPr>
          <w:rFonts w:eastAsia="Calibri"/>
          <w:szCs w:val="24"/>
          <w:lang w:eastAsia="en-US"/>
        </w:rPr>
        <w:t>Предоставленное</w:t>
      </w:r>
      <w:r w:rsidRPr="00006DEA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006DEA">
        <w:rPr>
          <w:szCs w:val="24"/>
        </w:rPr>
        <w:t>Организатора</w:t>
      </w:r>
      <w:r w:rsidRPr="00006DEA">
        <w:rPr>
          <w:szCs w:val="24"/>
        </w:rPr>
        <w:t xml:space="preserve">, возвращается </w:t>
      </w:r>
      <w:r w:rsidR="008D6766" w:rsidRPr="00006DEA">
        <w:rPr>
          <w:szCs w:val="24"/>
        </w:rPr>
        <w:t>Организатор</w:t>
      </w:r>
      <w:r w:rsidRPr="00006DEA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 xml:space="preserve">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 течение семи рабочих дней со дня поступления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>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3.14</w:t>
      </w:r>
      <w:r w:rsidR="007B194E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006DEA">
        <w:rPr>
          <w:b/>
          <w:bCs w:val="0"/>
          <w:sz w:val="24"/>
          <w:szCs w:val="24"/>
        </w:rPr>
        <w:t xml:space="preserve">минут </w:t>
      </w:r>
      <w:r w:rsidR="00006DEA" w:rsidRPr="00006DEA">
        <w:rPr>
          <w:b/>
          <w:bCs w:val="0"/>
          <w:sz w:val="24"/>
          <w:szCs w:val="24"/>
        </w:rPr>
        <w:t>24</w:t>
      </w:r>
      <w:r w:rsidR="002B5044" w:rsidRPr="00006DEA">
        <w:rPr>
          <w:b/>
          <w:bCs w:val="0"/>
          <w:sz w:val="24"/>
          <w:szCs w:val="24"/>
        </w:rPr>
        <w:t xml:space="preserve"> </w:t>
      </w:r>
      <w:r w:rsidR="00006DEA" w:rsidRPr="00006DEA">
        <w:rPr>
          <w:b/>
          <w:bCs w:val="0"/>
          <w:sz w:val="24"/>
          <w:szCs w:val="24"/>
        </w:rPr>
        <w:t>апреля</w:t>
      </w:r>
      <w:r w:rsidR="002B5044" w:rsidRPr="00006DEA">
        <w:rPr>
          <w:b/>
          <w:bCs w:val="0"/>
          <w:sz w:val="24"/>
          <w:szCs w:val="24"/>
        </w:rPr>
        <w:t xml:space="preserve"> </w:t>
      </w:r>
      <w:r w:rsidR="009F25BF" w:rsidRPr="00006DEA">
        <w:rPr>
          <w:b/>
          <w:bCs w:val="0"/>
          <w:sz w:val="24"/>
          <w:szCs w:val="24"/>
        </w:rPr>
        <w:t>2018</w:t>
      </w:r>
      <w:r w:rsidR="002B5044" w:rsidRPr="00006DEA">
        <w:rPr>
          <w:b/>
          <w:bCs w:val="0"/>
          <w:sz w:val="24"/>
          <w:szCs w:val="24"/>
        </w:rPr>
        <w:t xml:space="preserve"> года</w:t>
      </w:r>
      <w:r w:rsidR="00BC2634" w:rsidRPr="00006DEA">
        <w:rPr>
          <w:b/>
          <w:bCs w:val="0"/>
          <w:sz w:val="24"/>
          <w:szCs w:val="24"/>
        </w:rPr>
        <w:t xml:space="preserve">, </w:t>
      </w:r>
      <w:r w:rsidR="00BC2634" w:rsidRPr="00006DE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006DEA">
        <w:rPr>
          <w:bCs w:val="0"/>
          <w:spacing w:val="-2"/>
          <w:sz w:val="24"/>
          <w:szCs w:val="24"/>
        </w:rPr>
        <w:t>(под</w:t>
      </w:r>
      <w:r w:rsidR="00BC2634" w:rsidRPr="00006DEA">
        <w:rPr>
          <w:bCs w:val="0"/>
          <w:sz w:val="24"/>
          <w:szCs w:val="24"/>
        </w:rPr>
        <w:t xml:space="preserve">раздел </w:t>
      </w:r>
      <w:r w:rsidR="007B194E" w:rsidRPr="00006DEA">
        <w:fldChar w:fldCharType="begin"/>
      </w:r>
      <w:r w:rsidR="007B194E" w:rsidRPr="00006DEA">
        <w:instrText xml:space="preserve"> REF _Ref55336310 \r \h  \* MERGEFORMAT </w:instrText>
      </w:r>
      <w:r w:rsidR="007B194E" w:rsidRPr="00006DEA">
        <w:fldChar w:fldCharType="separate"/>
      </w:r>
      <w:r w:rsidR="00A1693F" w:rsidRPr="00006DEA">
        <w:rPr>
          <w:bCs w:val="0"/>
          <w:sz w:val="24"/>
          <w:szCs w:val="24"/>
        </w:rPr>
        <w:t>5.1</w:t>
      </w:r>
      <w:r w:rsidR="007B194E" w:rsidRPr="00006DEA">
        <w:fldChar w:fldCharType="end"/>
      </w:r>
      <w:r w:rsidR="00BC2634" w:rsidRPr="00006DEA">
        <w:rPr>
          <w:bCs w:val="0"/>
          <w:sz w:val="24"/>
          <w:szCs w:val="24"/>
          <w:lang w:eastAsia="ru-RU"/>
        </w:rPr>
        <w:t>)</w:t>
      </w:r>
      <w:r w:rsidR="00BC2634" w:rsidRPr="00006DE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</w:t>
      </w:r>
      <w:r w:rsidR="00BC2634" w:rsidRPr="00382A07">
        <w:rPr>
          <w:bCs w:val="0"/>
          <w:sz w:val="24"/>
          <w:szCs w:val="24"/>
        </w:rPr>
        <w:t>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</w:t>
      </w:r>
      <w:r w:rsidRPr="00382A07">
        <w:rPr>
          <w:bCs w:val="0"/>
          <w:sz w:val="24"/>
          <w:szCs w:val="24"/>
        </w:rPr>
        <w:lastRenderedPageBreak/>
        <w:t>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>
        <w:rPr>
          <w:sz w:val="24"/>
          <w:szCs w:val="24"/>
        </w:rPr>
        <w:t>ах</w:t>
      </w:r>
      <w:r w:rsidR="008F7BD0" w:rsidRPr="00382A07">
        <w:rPr>
          <w:sz w:val="24"/>
          <w:szCs w:val="24"/>
        </w:rPr>
        <w:t xml:space="preserve"> </w:t>
      </w:r>
      <w:r w:rsidR="001A3C31" w:rsidRPr="00382A07">
        <w:rPr>
          <w:iCs/>
          <w:sz w:val="24"/>
          <w:szCs w:val="24"/>
        </w:rPr>
        <w:t>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  <w:proofErr w:type="gramEnd"/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>
        <w:fldChar w:fldCharType="begin"/>
      </w:r>
      <w:r w:rsidR="007B194E">
        <w:instrText xml:space="preserve"> REF _Ref93089454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3.6.2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>
        <w:fldChar w:fldCharType="begin"/>
      </w:r>
      <w:r w:rsidR="007B194E">
        <w:instrText xml:space="preserve"> REF _Ref303670674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3.6.3</w:t>
      </w:r>
      <w:r w:rsidR="007B194E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</w:t>
      </w:r>
      <w:r w:rsidRPr="00AF1516">
        <w:rPr>
          <w:sz w:val="24"/>
          <w:szCs w:val="24"/>
        </w:rPr>
        <w:t xml:space="preserve">составу документов и сведений, подаваемым в Заявке, в том </w:t>
      </w:r>
      <w:proofErr w:type="gramStart"/>
      <w:r w:rsidRPr="00AF1516">
        <w:rPr>
          <w:sz w:val="24"/>
          <w:szCs w:val="24"/>
        </w:rPr>
        <w:t>числе</w:t>
      </w:r>
      <w:proofErr w:type="gramEnd"/>
      <w:r w:rsidRPr="00AF1516">
        <w:rPr>
          <w:sz w:val="24"/>
          <w:szCs w:val="24"/>
        </w:rPr>
        <w:t xml:space="preserve"> если Участник (в </w:t>
      </w:r>
      <w:proofErr w:type="spellStart"/>
      <w:r w:rsidRPr="00AF1516">
        <w:rPr>
          <w:sz w:val="24"/>
          <w:szCs w:val="24"/>
        </w:rPr>
        <w:t>т.ч</w:t>
      </w:r>
      <w:proofErr w:type="spellEnd"/>
      <w:r w:rsidRPr="00AF1516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AF1516"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_Ref444179578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AF1F3D">
        <w:rPr>
          <w:sz w:val="24"/>
          <w:szCs w:val="24"/>
        </w:rPr>
        <w:t xml:space="preserve"> </w:t>
      </w:r>
      <w:r w:rsidR="00AF1F3D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</w:t>
      </w:r>
      <w:r w:rsidR="008D6766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</w:t>
      </w:r>
      <w:r w:rsidR="007B194E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>
        <w:rPr>
          <w:sz w:val="24"/>
          <w:szCs w:val="24"/>
        </w:rPr>
        <w:t>/Организатора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3.8</w:t>
      </w:r>
      <w:r w:rsidR="007B194E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lastRenderedPageBreak/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>
        <w:fldChar w:fldCharType="begin"/>
      </w:r>
      <w:r w:rsidR="007B194E">
        <w:instrText xml:space="preserve"> REF _Ref465850064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3.7.9</w:t>
      </w:r>
      <w:r w:rsidR="007B194E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>
        <w:fldChar w:fldCharType="begin"/>
      </w:r>
      <w:r w:rsidR="007B194E">
        <w:instrText xml:space="preserve"> REF _Ref306352987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3.7.3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7B194E">
        <w:fldChar w:fldCharType="begin"/>
      </w:r>
      <w:r w:rsidR="007B194E">
        <w:instrText xml:space="preserve"> REF _Ref306353005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3.7.5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</w:t>
      </w:r>
      <w:r w:rsidR="007B194E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>
        <w:fldChar w:fldCharType="begin"/>
      </w:r>
      <w:r w:rsidR="007B194E">
        <w:instrText xml:space="preserve"> REF _Ref468453355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3.7.8</w:t>
      </w:r>
      <w:r w:rsidR="007B194E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991C07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006DE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006DEA">
        <w:rPr>
          <w:sz w:val="24"/>
          <w:szCs w:val="24"/>
        </w:rPr>
        <w:t xml:space="preserve">иначе </w:t>
      </w:r>
      <w:r w:rsidRPr="00006DEA">
        <w:rPr>
          <w:i/>
          <w:sz w:val="24"/>
          <w:szCs w:val="24"/>
          <w:lang w:val="en-US"/>
        </w:rPr>
        <w:t>k</w:t>
      </w:r>
      <w:r w:rsidRPr="00006DEA">
        <w:rPr>
          <w:i/>
          <w:sz w:val="24"/>
          <w:szCs w:val="24"/>
          <w:vertAlign w:val="subscript"/>
        </w:rPr>
        <w:t>ПРИОР</w:t>
      </w:r>
      <w:r w:rsidRPr="00006DE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006DE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06DEA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DE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006DEA">
        <w:fldChar w:fldCharType="begin"/>
      </w:r>
      <w:r w:rsidR="007B194E" w:rsidRPr="00006DEA">
        <w:instrText xml:space="preserve"> REF _Ref303251044 \r \h  \* MERGEFORMAT </w:instrText>
      </w:r>
      <w:r w:rsidR="007B194E" w:rsidRPr="00006DEA">
        <w:fldChar w:fldCharType="separate"/>
      </w:r>
      <w:r w:rsidR="00A1693F" w:rsidRPr="00006DEA">
        <w:rPr>
          <w:rFonts w:ascii="Times New Roman" w:hAnsi="Times New Roman" w:cs="Times New Roman"/>
          <w:sz w:val="24"/>
          <w:szCs w:val="24"/>
        </w:rPr>
        <w:t>3.10</w:t>
      </w:r>
      <w:r w:rsidR="007B194E" w:rsidRPr="00006DEA">
        <w:fldChar w:fldCharType="end"/>
      </w:r>
      <w:r w:rsidRPr="00006DE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006DEA">
        <w:rPr>
          <w:rFonts w:ascii="Times New Roman" w:hAnsi="Times New Roman" w:cs="Times New Roman"/>
          <w:sz w:val="24"/>
          <w:szCs w:val="24"/>
        </w:rPr>
        <w:t>по запросу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lastRenderedPageBreak/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7B194E">
        <w:fldChar w:fldCharType="begin"/>
      </w:r>
      <w:r w:rsidR="007B194E">
        <w:instrText xml:space="preserve"> REF _Ref472411304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3.3.7.1</w:t>
      </w:r>
      <w:r w:rsidR="007B194E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>
        <w:fldChar w:fldCharType="begin"/>
      </w:r>
      <w:r w:rsidR="007B194E">
        <w:instrText xml:space="preserve"> REF _Ref468456963 \r \h  \* MERGEFORMAT </w:instrText>
      </w:r>
      <w:r w:rsidR="007B194E">
        <w:fldChar w:fldCharType="separate"/>
      </w:r>
      <w:r w:rsidR="00A1693F" w:rsidRPr="00A1693F">
        <w:rPr>
          <w:rFonts w:eastAsia="Times New Roman,Italic"/>
          <w:iCs/>
          <w:sz w:val="24"/>
          <w:szCs w:val="24"/>
        </w:rPr>
        <w:t>3.3.7</w:t>
      </w:r>
      <w:r w:rsidR="007B194E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bCs/>
          <w:sz w:val="24"/>
          <w:szCs w:val="24"/>
        </w:rPr>
        <w:t>3.11.2</w:t>
      </w:r>
      <w:r w:rsidR="007B194E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7B194E">
        <w:fldChar w:fldCharType="begin"/>
      </w:r>
      <w:r w:rsidR="007B194E">
        <w:instrText xml:space="preserve"> REF _Ref468457053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3.6.2.5</w:t>
      </w:r>
      <w:r w:rsidR="007B194E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="007929A7"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A1693F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A1693F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A1693F">
        <w:rPr>
          <w:color w:val="000000"/>
          <w:sz w:val="24"/>
          <w:szCs w:val="24"/>
          <w:lang w:eastAsia="x-none"/>
        </w:rPr>
        <w:t xml:space="preserve">(Протоколе) </w:t>
      </w:r>
      <w:r w:rsidRPr="00A1693F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A169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A1693F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A1693F">
        <w:rPr>
          <w:bCs w:val="0"/>
          <w:sz w:val="24"/>
          <w:szCs w:val="24"/>
        </w:rPr>
        <w:t xml:space="preserve">Победителя </w:t>
      </w:r>
      <w:r w:rsidRPr="00A1693F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A1693F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A1693F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A1693F" w:rsidRPr="00A169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A1693F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A1693F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A1693F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A1693F">
        <w:rPr>
          <w:sz w:val="24"/>
          <w:szCs w:val="24"/>
        </w:rPr>
        <w:t>Победителя</w:t>
      </w:r>
      <w:r w:rsidRPr="00A1693F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A1693F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1693F">
        <w:rPr>
          <w:rStyle w:val="adskobk"/>
          <w:sz w:val="24"/>
          <w:szCs w:val="24"/>
        </w:rPr>
        <w:t>д</w:t>
      </w:r>
      <w:r w:rsidR="00123C70" w:rsidRPr="00A1693F">
        <w:rPr>
          <w:rStyle w:val="adskobk"/>
          <w:sz w:val="24"/>
          <w:szCs w:val="24"/>
        </w:rPr>
        <w:t>оговор</w:t>
      </w:r>
      <w:r w:rsidRPr="00A1693F">
        <w:rPr>
          <w:rStyle w:val="adskobk"/>
          <w:sz w:val="24"/>
          <w:szCs w:val="24"/>
        </w:rPr>
        <w:t>ных переговоров</w:t>
      </w:r>
      <w:r w:rsidR="00E60F8E" w:rsidRPr="00A1693F">
        <w:rPr>
          <w:rStyle w:val="adskobk"/>
          <w:sz w:val="24"/>
          <w:szCs w:val="24"/>
        </w:rPr>
        <w:t>,</w:t>
      </w:r>
      <w:r w:rsidR="00E60F8E" w:rsidRPr="00A1693F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lastRenderedPageBreak/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</w:t>
      </w:r>
      <w:r w:rsidR="007B194E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 xml:space="preserve"> 1.2.6 </w:t>
      </w:r>
      <w:r w:rsidR="007B194E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_Ref294695403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3.12.3</w:t>
      </w:r>
      <w:r w:rsidR="007B194E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3.13</w:t>
      </w:r>
      <w:r w:rsidR="00B14B93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7B194E">
        <w:fldChar w:fldCharType="begin"/>
      </w:r>
      <w:r w:rsidR="007B194E">
        <w:instrText xml:space="preserve"> REF _Ref466909528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3.3.8.9</w:t>
      </w:r>
      <w:r w:rsidR="007B194E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_Ref305979053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3.12.5</w:t>
      </w:r>
      <w:r w:rsidR="007B194E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1018D6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</w:t>
      </w:r>
      <w:r w:rsidRPr="001018D6">
        <w:rPr>
          <w:sz w:val="24"/>
          <w:szCs w:val="24"/>
        </w:rPr>
        <w:lastRenderedPageBreak/>
        <w:t xml:space="preserve">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3.8</w:t>
      </w:r>
      <w:r w:rsidR="007B194E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</w:t>
      </w:r>
      <w:r w:rsidRPr="004A1A68">
        <w:rPr>
          <w:sz w:val="24"/>
          <w:szCs w:val="24"/>
        </w:rPr>
        <w:t>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_Ref468973820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3.3.14.4.4</w:t>
      </w:r>
      <w:r w:rsidR="007B194E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_Ref468462141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</w:t>
      </w:r>
      <w:r w:rsidR="007B194E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_Ref468462243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3.12.6</w:t>
      </w:r>
      <w:r w:rsidR="007B194E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</w:rPr>
        <w:t>1.1.1</w:t>
      </w:r>
      <w:r w:rsidR="007B194E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 xml:space="preserve"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</w:t>
      </w:r>
      <w:r w:rsidR="00ED5C7C" w:rsidRPr="00382A07">
        <w:rPr>
          <w:bCs w:val="0"/>
          <w:sz w:val="24"/>
          <w:szCs w:val="24"/>
          <w:lang w:eastAsia="ru-RU"/>
        </w:rPr>
        <w:lastRenderedPageBreak/>
        <w:t>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382A07">
        <w:t>Общие требования к условиям поставки продукции</w:t>
      </w:r>
      <w:bookmarkStart w:id="704" w:name="_Toc167189319"/>
      <w:bookmarkStart w:id="705" w:name="_Toc168725254"/>
      <w:bookmarkStart w:id="706" w:name="_Toc176064097"/>
      <w:bookmarkStart w:id="707" w:name="_Toc176338525"/>
      <w:bookmarkStart w:id="708" w:name="_Toc180399753"/>
      <w:bookmarkStart w:id="709" w:name="_Toc189457101"/>
      <w:bookmarkStart w:id="710" w:name="_Toc189461737"/>
      <w:bookmarkStart w:id="711" w:name="_Toc189462011"/>
      <w:bookmarkStart w:id="712" w:name="_Toc191273610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8D6766">
        <w:rPr>
          <w:b w:val="0"/>
          <w:szCs w:val="24"/>
        </w:rPr>
        <w:t xml:space="preserve"> и ПАО «МРСК Центра и Приволжья»</w:t>
      </w:r>
      <w:r w:rsidRPr="00382A07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006DEA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006DEA">
        <w:t>Перечень, объемы и характеристики закупаемой продукции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53"/>
      <w:bookmarkEnd w:id="754"/>
      <w:bookmarkEnd w:id="755"/>
    </w:p>
    <w:p w:rsidR="002B5044" w:rsidRPr="00006DE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006DEA">
        <w:rPr>
          <w:b w:val="0"/>
          <w:szCs w:val="24"/>
        </w:rPr>
        <w:t>Техническ</w:t>
      </w:r>
      <w:r w:rsidR="003776BB" w:rsidRPr="00006DEA">
        <w:rPr>
          <w:b w:val="0"/>
          <w:szCs w:val="24"/>
        </w:rPr>
        <w:t>о</w:t>
      </w:r>
      <w:proofErr w:type="gramStart"/>
      <w:r w:rsidR="003776BB" w:rsidRPr="00006DEA">
        <w:rPr>
          <w:b w:val="0"/>
          <w:szCs w:val="24"/>
        </w:rPr>
        <w:t>е(</w:t>
      </w:r>
      <w:proofErr w:type="spellStart"/>
      <w:proofErr w:type="gramEnd"/>
      <w:r w:rsidRPr="00006DEA">
        <w:rPr>
          <w:b w:val="0"/>
          <w:szCs w:val="24"/>
        </w:rPr>
        <w:t>ие</w:t>
      </w:r>
      <w:proofErr w:type="spellEnd"/>
      <w:r w:rsidR="003776BB" w:rsidRPr="00006DEA">
        <w:rPr>
          <w:b w:val="0"/>
          <w:szCs w:val="24"/>
        </w:rPr>
        <w:t>)</w:t>
      </w:r>
      <w:r w:rsidRPr="00006DEA">
        <w:rPr>
          <w:b w:val="0"/>
          <w:szCs w:val="24"/>
        </w:rPr>
        <w:t xml:space="preserve"> задани</w:t>
      </w:r>
      <w:r w:rsidR="003776BB" w:rsidRPr="00006DEA">
        <w:rPr>
          <w:b w:val="0"/>
          <w:szCs w:val="24"/>
        </w:rPr>
        <w:t>е(</w:t>
      </w:r>
      <w:r w:rsidRPr="00006DEA">
        <w:rPr>
          <w:b w:val="0"/>
          <w:szCs w:val="24"/>
        </w:rPr>
        <w:t>я</w:t>
      </w:r>
      <w:r w:rsidR="003776BB" w:rsidRPr="00006DEA">
        <w:rPr>
          <w:b w:val="0"/>
          <w:szCs w:val="24"/>
        </w:rPr>
        <w:t>)</w:t>
      </w:r>
      <w:r w:rsidRPr="00006DEA">
        <w:rPr>
          <w:b w:val="0"/>
          <w:szCs w:val="24"/>
        </w:rPr>
        <w:t xml:space="preserve"> </w:t>
      </w:r>
      <w:r w:rsidR="00A154B7" w:rsidRPr="00006DEA">
        <w:rPr>
          <w:b w:val="0"/>
          <w:szCs w:val="24"/>
        </w:rPr>
        <w:t xml:space="preserve">по Лоту №1 (подраздел </w:t>
      </w:r>
      <w:r w:rsidR="007B194E" w:rsidRPr="00006DEA">
        <w:fldChar w:fldCharType="begin"/>
      </w:r>
      <w:r w:rsidR="007B194E" w:rsidRPr="00006DEA">
        <w:instrText xml:space="preserve"> REF _Ref440275279 \r \h  \* MERGEFORMAT </w:instrText>
      </w:r>
      <w:r w:rsidR="007B194E" w:rsidRPr="00006DEA">
        <w:fldChar w:fldCharType="separate"/>
      </w:r>
      <w:r w:rsidR="00A1693F" w:rsidRPr="00006DEA">
        <w:rPr>
          <w:b w:val="0"/>
          <w:szCs w:val="24"/>
        </w:rPr>
        <w:t>1.1.4</w:t>
      </w:r>
      <w:r w:rsidR="007B194E" w:rsidRPr="00006DEA">
        <w:fldChar w:fldCharType="end"/>
      </w:r>
      <w:r w:rsidR="00A154B7" w:rsidRPr="00006DEA">
        <w:rPr>
          <w:b w:val="0"/>
          <w:szCs w:val="24"/>
        </w:rPr>
        <w:t>)</w:t>
      </w:r>
      <w:r w:rsidRPr="00006DEA">
        <w:rPr>
          <w:b w:val="0"/>
          <w:szCs w:val="24"/>
        </w:rPr>
        <w:t xml:space="preserve"> изложен</w:t>
      </w:r>
      <w:r w:rsidR="00F463E8" w:rsidRPr="00006DEA">
        <w:rPr>
          <w:b w:val="0"/>
          <w:szCs w:val="24"/>
        </w:rPr>
        <w:t>о(</w:t>
      </w:r>
      <w:r w:rsidRPr="00006DEA">
        <w:rPr>
          <w:b w:val="0"/>
          <w:szCs w:val="24"/>
        </w:rPr>
        <w:t>ы</w:t>
      </w:r>
      <w:r w:rsidR="00F463E8" w:rsidRPr="00006DEA">
        <w:rPr>
          <w:b w:val="0"/>
          <w:szCs w:val="24"/>
        </w:rPr>
        <w:t>)</w:t>
      </w:r>
      <w:r w:rsidRPr="00006DE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06DEA">
        <w:rPr>
          <w:b w:val="0"/>
          <w:szCs w:val="24"/>
        </w:rPr>
        <w:t>Участник</w:t>
      </w:r>
      <w:r w:rsidRPr="00006DEA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006DEA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9093"/>
      <w:bookmarkStart w:id="782" w:name="_Ref194832984"/>
      <w:bookmarkStart w:id="783" w:name="_Ref197686508"/>
      <w:bookmarkStart w:id="784" w:name="_Toc423421727"/>
      <w:r w:rsidRPr="00006DEA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382A07" w:rsidRDefault="002B5044" w:rsidP="0021751A">
      <w:pPr>
        <w:pStyle w:val="2"/>
        <w:ind w:left="1701" w:hanging="1134"/>
      </w:pPr>
      <w:bookmarkStart w:id="785" w:name="_Toc498589094"/>
      <w:r w:rsidRPr="00006DEA">
        <w:t>Требование к поставляемой</w:t>
      </w:r>
      <w:r w:rsidRPr="00382A07">
        <w:t xml:space="preserve">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9095"/>
      <w:bookmarkStart w:id="806" w:name="_Ref194833053"/>
      <w:bookmarkStart w:id="807" w:name="_Ref223496951"/>
      <w:bookmarkStart w:id="808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9096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9097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9098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9099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9100"/>
      <w:bookmarkEnd w:id="704"/>
      <w:bookmarkEnd w:id="705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9101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9102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9103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9104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9105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9106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9107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>
        <w:rPr>
          <w:sz w:val="24"/>
          <w:szCs w:val="24"/>
          <w:shd w:val="clear" w:color="auto" w:fill="FFFF99"/>
        </w:rPr>
        <w:t xml:space="preserve"> и Приволжья</w:t>
      </w:r>
      <w:r w:rsidRPr="00382A07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 w:rsidR="008D6766"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="00CA44AD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9108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3.3.4</w:t>
      </w:r>
      <w:r w:rsidR="007B194E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9109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9110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382A07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E12127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proofErr w:type="gramStart"/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8D6766" w:rsidRPr="00E12127" w:rsidRDefault="008D6766" w:rsidP="008D6766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5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9111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9112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9113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7B194E">
        <w:fldChar w:fldCharType="begin"/>
      </w:r>
      <w:r w:rsidR="007B194E">
        <w:instrText xml:space="preserve"> REF _Ref450646963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4.2</w:t>
      </w:r>
      <w:r w:rsidR="007B194E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5.3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_Ref440292752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1018D6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_Ref440292779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9114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9115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9116"/>
      <w:r w:rsidRPr="00382A07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>
        <w:fldChar w:fldCharType="begin"/>
      </w:r>
      <w:r w:rsidR="007B194E">
        <w:instrText xml:space="preserve"> REF _Ref440292555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>
        <w:fldChar w:fldCharType="begin"/>
      </w:r>
      <w:r w:rsidR="007B194E">
        <w:instrText xml:space="preserve"> REF _Ref440292618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4.4.1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9117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9118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 w:rsidR="008D6766" w:rsidRPr="008D6766"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9119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_Ref440273986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9120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9121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A1693F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A1693F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9122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>
        <w:fldChar w:fldCharType="begin"/>
      </w:r>
      <w:r w:rsidR="007B194E">
        <w:instrText xml:space="preserve"> REF _Ref440274025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1.2.6 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9123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9124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55F54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006DEA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0788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0788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006DE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006DE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0788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006DE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006DE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0788F">
              <w:rPr>
                <w:szCs w:val="24"/>
              </w:rPr>
              <w:t>Россети</w:t>
            </w:r>
            <w:proofErr w:type="spellEnd"/>
            <w:r w:rsidRPr="00A0788F">
              <w:rPr>
                <w:szCs w:val="24"/>
              </w:rPr>
              <w:t>» (при наличии, указать сумму и наименование компании)</w:t>
            </w:r>
            <w:r w:rsidRPr="00A0788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006DE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006DE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0788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55F54" w:rsidRDefault="00A0788F" w:rsidP="00006DE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9125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3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9126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A0788F" w:rsidRPr="00A0788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0788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A0788F" w:rsidRPr="0091676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5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6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0788F" w:rsidRPr="00115BF5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AD71A7" w:rsidRDefault="00A0788F" w:rsidP="00A0788F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</w:t>
      </w:r>
      <w:r w:rsidRPr="00AD71A7">
        <w:lastRenderedPageBreak/>
        <w:t>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A0788F" w:rsidRDefault="00A0788F" w:rsidP="00A0788F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A0788F" w:rsidRPr="00382A07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</w:t>
      </w:r>
      <w:r>
        <w:t>.</w:t>
      </w:r>
      <w:proofErr w:type="gramEnd"/>
    </w:p>
    <w:p w:rsidR="004F4D80" w:rsidRPr="00382A07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A1693F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9127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9128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9129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>
        <w:fldChar w:fldCharType="begin"/>
      </w:r>
      <w:r w:rsidR="007B194E">
        <w:instrText xml:space="preserve"> REF _Ref440274159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9130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9131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9132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9133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9134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9135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C1081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9136"/>
      <w:r w:rsidRPr="00C108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1081F">
        <w:t xml:space="preserve"> (форма 1</w:t>
      </w:r>
      <w:r w:rsidR="009B44CF" w:rsidRPr="00C1081F">
        <w:t>0</w:t>
      </w:r>
      <w:r w:rsidR="004F4D80" w:rsidRPr="00C1081F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C1081F" w:rsidRDefault="00C1081F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9137"/>
      <w:r w:rsidRPr="00C1081F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C108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C1081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1081F">
        <w:rPr>
          <w:sz w:val="24"/>
          <w:szCs w:val="24"/>
        </w:rPr>
        <w:t>Приложение 1</w:t>
      </w:r>
      <w:r w:rsidR="009B44CF" w:rsidRPr="00C1081F">
        <w:rPr>
          <w:sz w:val="24"/>
          <w:szCs w:val="24"/>
        </w:rPr>
        <w:t>0</w:t>
      </w:r>
      <w:r w:rsidRPr="00C1081F">
        <w:rPr>
          <w:sz w:val="24"/>
          <w:szCs w:val="24"/>
        </w:rPr>
        <w:t xml:space="preserve"> к письму о подаче оферты</w:t>
      </w:r>
      <w:r w:rsidRPr="00C1081F">
        <w:rPr>
          <w:sz w:val="24"/>
          <w:szCs w:val="24"/>
        </w:rPr>
        <w:br/>
        <w:t>от «____»_____________ </w:t>
      </w:r>
      <w:proofErr w:type="gramStart"/>
      <w:r w:rsidRPr="00C1081F">
        <w:rPr>
          <w:sz w:val="24"/>
          <w:szCs w:val="24"/>
        </w:rPr>
        <w:t>г</w:t>
      </w:r>
      <w:proofErr w:type="gramEnd"/>
      <w:r w:rsidRPr="00C1081F">
        <w:rPr>
          <w:sz w:val="24"/>
          <w:szCs w:val="24"/>
        </w:rPr>
        <w:t>. №__________</w:t>
      </w:r>
    </w:p>
    <w:p w:rsidR="004F4D80" w:rsidRPr="00C1081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1081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C1081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C1081F" w:rsidTr="00006DE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006DE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006DE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Default="00C1081F" w:rsidP="00C1081F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C1081F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1081F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9138"/>
      <w:r w:rsidRPr="00382A07">
        <w:rPr>
          <w:szCs w:val="24"/>
        </w:rPr>
        <w:lastRenderedPageBreak/>
        <w:t xml:space="preserve">Инструкции по </w:t>
      </w:r>
      <w:r w:rsidRPr="00C1081F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C108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Участник</w:t>
      </w:r>
      <w:r w:rsidR="004F4D80" w:rsidRPr="00C108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1081F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C1081F">
        <w:rPr>
          <w:sz w:val="24"/>
          <w:szCs w:val="24"/>
        </w:rPr>
        <w:t>)</w:t>
      </w:r>
      <w:r w:rsidR="004F4D80" w:rsidRPr="00C1081F">
        <w:rPr>
          <w:sz w:val="24"/>
          <w:szCs w:val="24"/>
        </w:rPr>
        <w:t>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1081F">
        <w:rPr>
          <w:sz w:val="24"/>
          <w:szCs w:val="24"/>
        </w:rPr>
        <w:t xml:space="preserve"> адрес Участника.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108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1081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108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C1081F">
        <w:rPr>
          <w:snapToGrid w:val="0"/>
          <w:sz w:val="24"/>
          <w:szCs w:val="24"/>
        </w:rPr>
        <w:t xml:space="preserve"> В </w:t>
      </w:r>
      <w:proofErr w:type="gramStart"/>
      <w:r w:rsidRPr="00C1081F">
        <w:rPr>
          <w:snapToGrid w:val="0"/>
          <w:sz w:val="24"/>
          <w:szCs w:val="24"/>
        </w:rPr>
        <w:t>отношении</w:t>
      </w:r>
      <w:proofErr w:type="gramEnd"/>
      <w:r w:rsidRPr="00C1081F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</w:t>
      </w:r>
      <w:r w:rsidRPr="00C1081F">
        <w:rPr>
          <w:sz w:val="24"/>
          <w:szCs w:val="24"/>
        </w:rPr>
        <w:t>иема заявок, выпиской из реестра акционеров и т.п.);</w:t>
      </w:r>
      <w:proofErr w:type="gramEnd"/>
      <w:r w:rsidRPr="00C1081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1081F">
        <w:rPr>
          <w:sz w:val="24"/>
          <w:szCs w:val="24"/>
        </w:rPr>
        <w:t>, АО</w:t>
      </w:r>
      <w:r w:rsidRPr="00C1081F">
        <w:rPr>
          <w:sz w:val="24"/>
          <w:szCs w:val="24"/>
        </w:rPr>
        <w:t xml:space="preserve"> и </w:t>
      </w:r>
      <w:r w:rsidR="000D70B6" w:rsidRPr="00C1081F">
        <w:rPr>
          <w:sz w:val="24"/>
          <w:szCs w:val="24"/>
        </w:rPr>
        <w:t>П</w:t>
      </w:r>
      <w:r w:rsidRPr="00C1081F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C1081F">
        <w:rPr>
          <w:sz w:val="24"/>
          <w:szCs w:val="24"/>
        </w:rPr>
        <w:t>гос. учреждения</w:t>
      </w:r>
      <w:proofErr w:type="gramEnd"/>
      <w:r w:rsidRPr="00C1081F">
        <w:rPr>
          <w:sz w:val="24"/>
          <w:szCs w:val="24"/>
        </w:rPr>
        <w:t xml:space="preserve"> РФ, физические лица, кроме руководителей).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C1081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C1081F">
        <w:rPr>
          <w:sz w:val="24"/>
          <w:szCs w:val="24"/>
        </w:rPr>
        <w:t>а(</w:t>
      </w:r>
      <w:proofErr w:type="spellStart"/>
      <w:proofErr w:type="gramEnd"/>
      <w:r w:rsidRPr="00C1081F">
        <w:rPr>
          <w:sz w:val="24"/>
          <w:szCs w:val="24"/>
        </w:rPr>
        <w:t>ов</w:t>
      </w:r>
      <w:proofErr w:type="spellEnd"/>
      <w:r w:rsidRPr="00C1081F">
        <w:rPr>
          <w:sz w:val="24"/>
          <w:szCs w:val="24"/>
        </w:rPr>
        <w:t>) общества</w:t>
      </w:r>
      <w:r w:rsidRPr="00C108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1081F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C1081F">
        <w:rPr>
          <w:sz w:val="24"/>
          <w:szCs w:val="24"/>
        </w:rPr>
        <w:t>Скан-копии</w:t>
      </w:r>
      <w:proofErr w:type="gramEnd"/>
      <w:r w:rsidRPr="00C1081F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1081F">
        <w:rPr>
          <w:sz w:val="24"/>
          <w:szCs w:val="24"/>
        </w:rPr>
        <w:br w:type="page"/>
      </w:r>
      <w:r w:rsidRPr="00C1081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C1081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C1081F" w:rsidTr="00006DE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1081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1081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C1081F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C1081F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C1081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C1081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C1081F" w:rsidTr="00006DE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006DE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C1081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C1081F" w:rsidTr="00006DE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C1081F" w:rsidRDefault="00C1081F" w:rsidP="00C1081F">
      <w:pPr>
        <w:spacing w:line="240" w:lineRule="auto"/>
        <w:rPr>
          <w:szCs w:val="24"/>
        </w:rPr>
      </w:pPr>
      <w:r w:rsidRPr="00C1081F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C1081F" w:rsidRDefault="00C1081F" w:rsidP="00C1081F">
      <w:pPr>
        <w:pStyle w:val="2"/>
        <w:spacing w:line="240" w:lineRule="auto"/>
        <w:sectPr w:rsidR="00C1081F" w:rsidRPr="00C1081F" w:rsidSect="00006DEA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9139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9140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 xml:space="preserve">совершение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snapToGrid w:val="0"/>
          <w:sz w:val="24"/>
          <w:szCs w:val="24"/>
        </w:rPr>
        <w:t>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382A07">
        <w:rPr>
          <w:sz w:val="24"/>
          <w:szCs w:val="24"/>
        </w:rPr>
        <w:t xml:space="preserve">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2324A9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2324A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324A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324A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2324A9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9141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Приволжья» и </w:t>
      </w:r>
      <w:r w:rsidRPr="00382A07">
        <w:rPr>
          <w:b/>
          <w:bCs w:val="0"/>
          <w:sz w:val="24"/>
          <w:szCs w:val="24"/>
        </w:rPr>
        <w:t>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9142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="008D6766">
        <w:rPr>
          <w:snapToGrid w:val="0"/>
          <w:sz w:val="24"/>
          <w:szCs w:val="24"/>
        </w:rPr>
        <w:t xml:space="preserve">ПАО «МРСК Центра и Приволжья»,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9143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Приволжья, </w:t>
      </w:r>
      <w:r w:rsidRPr="00382A07">
        <w:rPr>
          <w:b/>
          <w:bCs w:val="0"/>
          <w:sz w:val="24"/>
          <w:szCs w:val="24"/>
        </w:rPr>
        <w:t>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AF1516">
        <w:rPr>
          <w:sz w:val="24"/>
          <w:szCs w:val="24"/>
        </w:rPr>
        <w:t>бенефициарами, отраженными в  Приложении 1</w:t>
      </w:r>
      <w:r w:rsidR="00AF1516" w:rsidRPr="00AF1516">
        <w:rPr>
          <w:sz w:val="24"/>
          <w:szCs w:val="24"/>
        </w:rPr>
        <w:t>0</w:t>
      </w:r>
      <w:r w:rsidR="004C0021" w:rsidRPr="00AF1516">
        <w:rPr>
          <w:sz w:val="24"/>
          <w:szCs w:val="24"/>
        </w:rPr>
        <w:t xml:space="preserve"> </w:t>
      </w:r>
      <w:r w:rsidRPr="00AF1516">
        <w:rPr>
          <w:sz w:val="24"/>
          <w:szCs w:val="24"/>
        </w:rPr>
        <w:t>к письму о подаче оферты «</w:t>
      </w:r>
      <w:r w:rsidR="00AF1516" w:rsidRPr="00AF1516">
        <w:rPr>
          <w:sz w:val="24"/>
          <w:szCs w:val="24"/>
        </w:rPr>
        <w:t>Справк</w:t>
      </w:r>
      <w:r w:rsidR="00AF1516">
        <w:rPr>
          <w:sz w:val="24"/>
          <w:szCs w:val="24"/>
        </w:rPr>
        <w:t>а</w:t>
      </w:r>
      <w:r w:rsidR="00AF1516" w:rsidRPr="00AF1516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382A07">
        <w:rPr>
          <w:b/>
          <w:sz w:val="24"/>
          <w:szCs w:val="24"/>
        </w:rPr>
        <w:t>последнем</w:t>
      </w:r>
      <w:proofErr w:type="gramEnd"/>
      <w:r w:rsidRPr="00382A07">
        <w:rPr>
          <w:b/>
          <w:sz w:val="24"/>
          <w:szCs w:val="24"/>
        </w:rPr>
        <w:t xml:space="preserve">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9144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9145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A1693F" w:rsidRPr="00A1693F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E858BC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</w:t>
      </w:r>
      <w:r w:rsidRPr="00E858BC">
        <w:rPr>
          <w:sz w:val="24"/>
          <w:szCs w:val="24"/>
        </w:rPr>
        <w:t>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E858BC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E858BC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E858BC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E858BC">
        <w:rPr>
          <w:sz w:val="24"/>
          <w:szCs w:val="24"/>
        </w:rPr>
        <w:t>);</w:t>
      </w:r>
      <w:proofErr w:type="gramEnd"/>
      <w:r w:rsidR="00E858BC" w:rsidRPr="00E858BC">
        <w:rPr>
          <w:sz w:val="24"/>
          <w:szCs w:val="24"/>
        </w:rPr>
        <w:t xml:space="preserve"> 5) предоставить </w:t>
      </w:r>
      <w:r w:rsidR="00E858BC" w:rsidRPr="00E858BC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E858BC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E858BC" w:rsidRPr="00E858BC">
        <w:rPr>
          <w:i/>
          <w:iCs/>
          <w:sz w:val="24"/>
          <w:szCs w:val="24"/>
        </w:rPr>
        <w:t>я(</w:t>
      </w:r>
      <w:proofErr w:type="gramEnd"/>
      <w:r w:rsidR="00E858BC" w:rsidRPr="00E858BC">
        <w:rPr>
          <w:i/>
          <w:iCs/>
          <w:sz w:val="24"/>
          <w:szCs w:val="24"/>
        </w:rPr>
        <w:t>ей) продукции по договору</w:t>
      </w:r>
      <w:r w:rsidR="00E858BC" w:rsidRPr="00E858BC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E858B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858BC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E858BC">
        <w:rPr>
          <w:sz w:val="24"/>
          <w:szCs w:val="24"/>
        </w:rPr>
        <w:t>в</w:t>
      </w:r>
      <w:proofErr w:type="gramEnd"/>
      <w:r w:rsidRPr="00E858BC">
        <w:rPr>
          <w:sz w:val="24"/>
          <w:szCs w:val="24"/>
        </w:rPr>
        <w:t xml:space="preserve"> ____</w:t>
      </w:r>
      <w:r w:rsidR="00311F48" w:rsidRPr="00E858BC">
        <w:rPr>
          <w:sz w:val="24"/>
          <w:szCs w:val="24"/>
        </w:rPr>
        <w:t>___________________________________________________</w:t>
      </w:r>
      <w:r w:rsidRPr="00E858BC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858BC">
        <w:rPr>
          <w:vertAlign w:val="subscript"/>
        </w:rPr>
        <w:t>указывается предмет запроса предложений в соответствии с п.</w:t>
      </w:r>
      <w:r w:rsidR="0082292A" w:rsidRPr="00E858BC">
        <w:rPr>
          <w:vertAlign w:val="subscript"/>
        </w:rPr>
        <w:t xml:space="preserve"> </w:t>
      </w:r>
      <w:r w:rsidR="007B194E" w:rsidRPr="00E858BC">
        <w:fldChar w:fldCharType="begin"/>
      </w:r>
      <w:r w:rsidR="007B194E" w:rsidRPr="00E858BC">
        <w:instrText xml:space="preserve"> REF _Ref440275279 \r \h  \* MERGEFORMAT </w:instrText>
      </w:r>
      <w:r w:rsidR="007B194E" w:rsidRPr="00E858BC">
        <w:fldChar w:fldCharType="separate"/>
      </w:r>
      <w:r w:rsidR="00A1693F" w:rsidRPr="00E858BC">
        <w:rPr>
          <w:vertAlign w:val="subscript"/>
        </w:rPr>
        <w:t>1.1.4</w:t>
      </w:r>
      <w:r w:rsidR="007B194E" w:rsidRPr="00E858BC">
        <w:fldChar w:fldCharType="end"/>
      </w:r>
      <w:r w:rsidRPr="00E858BC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9146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9147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9148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9149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9150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9151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 xml:space="preserve">в адрес ПАО «МРСК Центра» (ИНН 6901067107, </w:t>
      </w:r>
      <w:r w:rsidR="00726A75" w:rsidRPr="008D6766">
        <w:rPr>
          <w:sz w:val="24"/>
          <w:szCs w:val="24"/>
        </w:rPr>
        <w:t>ОГРН 1046900099498)</w:t>
      </w:r>
      <w:r w:rsidR="008D6766" w:rsidRPr="008D6766">
        <w:rPr>
          <w:sz w:val="24"/>
          <w:szCs w:val="24"/>
        </w:rPr>
        <w:t xml:space="preserve"> и ПАО «МРСК Центра и Приволжья (ИНН 5260200603, ОГРН 1075260020043)</w:t>
      </w:r>
      <w:r w:rsidRPr="008D6766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9152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9153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9154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9155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>
        <w:fldChar w:fldCharType="begin"/>
      </w:r>
      <w:r w:rsidR="007B194E">
        <w:instrText xml:space="preserve"> REF _Ref191386461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3.3.10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_Ref440274337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_Ref440274366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5.4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55D" w:rsidRDefault="0094255D">
      <w:pPr>
        <w:spacing w:line="240" w:lineRule="auto"/>
      </w:pPr>
      <w:r>
        <w:separator/>
      </w:r>
    </w:p>
  </w:endnote>
  <w:endnote w:type="continuationSeparator" w:id="0">
    <w:p w:rsidR="0094255D" w:rsidRDefault="0094255D">
      <w:pPr>
        <w:spacing w:line="240" w:lineRule="auto"/>
      </w:pPr>
      <w:r>
        <w:continuationSeparator/>
      </w:r>
    </w:p>
  </w:endnote>
  <w:endnote w:id="1">
    <w:p w:rsidR="00006DEA" w:rsidRPr="00C1081F" w:rsidRDefault="00006DEA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6DEA" w:rsidRDefault="00006DE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Pr="00FA0376" w:rsidRDefault="00006DE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42F24">
      <w:rPr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006DEA" w:rsidRPr="00EE0539" w:rsidRDefault="00006DE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006DEA">
      <w:rPr>
        <w:sz w:val="18"/>
        <w:szCs w:val="18"/>
      </w:rPr>
      <w:t>Договоров на поставку линейной арматуры и гасителей вибрации для нужд ПАО «МРСК Центра и Приволжья» (филиалов «Владимирэнерго», «Ивэнерго», «Кировэнерго», «Нижновэнерго», «Рязаньэнерго»</w:t>
    </w:r>
    <w:r>
      <w:rPr>
        <w:sz w:val="18"/>
        <w:szCs w:val="18"/>
      </w:rPr>
      <w:t xml:space="preserve"> и</w:t>
    </w:r>
    <w:r w:rsidRPr="00006DEA">
      <w:rPr>
        <w:sz w:val="18"/>
        <w:szCs w:val="18"/>
      </w:rPr>
      <w:t xml:space="preserve">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55D" w:rsidRDefault="0094255D">
      <w:pPr>
        <w:spacing w:line="240" w:lineRule="auto"/>
      </w:pPr>
      <w:r>
        <w:separator/>
      </w:r>
    </w:p>
  </w:footnote>
  <w:footnote w:type="continuationSeparator" w:id="0">
    <w:p w:rsidR="0094255D" w:rsidRDefault="0094255D">
      <w:pPr>
        <w:spacing w:line="240" w:lineRule="auto"/>
      </w:pPr>
      <w:r>
        <w:continuationSeparator/>
      </w:r>
    </w:p>
  </w:footnote>
  <w:footnote w:id="1">
    <w:p w:rsidR="00006DEA" w:rsidRPr="00B36685" w:rsidRDefault="00006DEA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06DEA" w:rsidRDefault="00006DEA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06DEA" w:rsidRDefault="00006DEA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06DEA" w:rsidRPr="00F83889" w:rsidRDefault="00006DEA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006DEA" w:rsidRPr="00F83889" w:rsidRDefault="00006DEA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006DEA" w:rsidRPr="00F83889" w:rsidRDefault="00006DEA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006DEA" w:rsidRPr="00F83889" w:rsidRDefault="00006DEA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006DEA" w:rsidRDefault="00006DEA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Pr="00930031" w:rsidRDefault="00006DE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EA" w:rsidRDefault="00006D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5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4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3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DEA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303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2F24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016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255D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3506D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Stotskaya.EY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AD2E2-CF7C-42C8-95BA-B0B8532DE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92</Pages>
  <Words>31097</Words>
  <Characters>177255</Characters>
  <Application>Microsoft Office Word</Application>
  <DocSecurity>0</DocSecurity>
  <Lines>1477</Lines>
  <Paragraphs>415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207937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66</cp:revision>
  <cp:lastPrinted>2015-12-29T14:27:00Z</cp:lastPrinted>
  <dcterms:created xsi:type="dcterms:W3CDTF">2016-12-02T12:44:00Z</dcterms:created>
  <dcterms:modified xsi:type="dcterms:W3CDTF">2018-04-13T08:22:00Z</dcterms:modified>
</cp:coreProperties>
</file>